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41" w:rightFromText="141" w:vertAnchor="page" w:horzAnchor="page" w:tblpX="933" w:tblpY="878"/>
        <w:tblW w:w="10083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189"/>
        <w:gridCol w:w="7375"/>
        <w:gridCol w:w="1519"/>
      </w:tblGrid>
      <w:tr w:rsidR="00007084" w14:paraId="2ADEE1CB" w14:textId="77777777" w:rsidTr="00087FF7">
        <w:trPr>
          <w:trHeight w:val="876"/>
        </w:trPr>
        <w:tc>
          <w:tcPr>
            <w:tcW w:w="1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35F521A" w14:textId="1F7ECB30" w:rsidR="00FB1ED7" w:rsidRDefault="00087FF7" w:rsidP="00087FF7">
            <w:pPr>
              <w:pStyle w:val="Heading"/>
            </w:pPr>
            <w:r>
              <w:t>SSI</w:t>
            </w:r>
          </w:p>
        </w:tc>
        <w:tc>
          <w:tcPr>
            <w:tcW w:w="7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ADDA383" w14:textId="3D610372" w:rsidR="00FB1ED7" w:rsidRDefault="00212630" w:rsidP="005204D2">
            <w:pPr>
              <w:pStyle w:val="Heading"/>
            </w:pPr>
            <w:r>
              <w:t>Visseuse AEG</w:t>
            </w:r>
          </w:p>
        </w:tc>
        <w:tc>
          <w:tcPr>
            <w:tcW w:w="1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3D69A01" w14:textId="73A4BF5A" w:rsidR="00513123" w:rsidRDefault="00087FF7" w:rsidP="00212630">
            <w:pPr>
              <w:pStyle w:val="Heading"/>
            </w:pPr>
            <w:r>
              <w:t xml:space="preserve">Séq </w:t>
            </w:r>
            <w:r w:rsidR="00212630">
              <w:t>3</w:t>
            </w:r>
          </w:p>
        </w:tc>
      </w:tr>
    </w:tbl>
    <w:p w14:paraId="3D40EC9E" w14:textId="0A60FDC9" w:rsidR="00494B6C" w:rsidRDefault="00494B6C" w:rsidP="00E259FC"/>
    <w:p w14:paraId="3B3D66A5" w14:textId="4B0D7963" w:rsidR="003D22E9" w:rsidRDefault="003D22E9" w:rsidP="00C766A4">
      <w:pPr>
        <w:pStyle w:val="Rponses"/>
      </w:pPr>
    </w:p>
    <w:p w14:paraId="2E204A99" w14:textId="7D701C49" w:rsidR="0008580C" w:rsidRPr="0008462A" w:rsidRDefault="0008462A" w:rsidP="0008462A">
      <w:pPr>
        <w:pStyle w:val="Niv1"/>
        <w:numPr>
          <w:ilvl w:val="0"/>
          <w:numId w:val="0"/>
        </w:numPr>
        <w:rPr>
          <w:rFonts w:ascii="Calibri" w:hAnsi="Calibri"/>
          <w:color w:val="auto"/>
          <w:sz w:val="22"/>
          <w:szCs w:val="22"/>
        </w:rPr>
      </w:pPr>
      <w:r w:rsidRPr="00B4567F">
        <w:rPr>
          <w:sz w:val="28"/>
          <w:szCs w:val="28"/>
        </w:rPr>
        <w:t>Objectif :</w:t>
      </w:r>
      <w:r>
        <w:t xml:space="preserve"> </w:t>
      </w:r>
      <w:r w:rsidRPr="0008462A">
        <w:rPr>
          <w:rFonts w:ascii="Calibri" w:hAnsi="Calibri"/>
          <w:color w:val="auto"/>
          <w:sz w:val="22"/>
          <w:szCs w:val="22"/>
        </w:rPr>
        <w:t xml:space="preserve">simuler et programmer l’indicateur </w:t>
      </w:r>
      <w:r w:rsidR="008004D9">
        <w:rPr>
          <w:rFonts w:ascii="Calibri" w:hAnsi="Calibri"/>
          <w:color w:val="auto"/>
          <w:sz w:val="22"/>
          <w:szCs w:val="22"/>
        </w:rPr>
        <w:t xml:space="preserve">de niveau </w:t>
      </w:r>
      <w:r w:rsidRPr="0008462A">
        <w:rPr>
          <w:rFonts w:ascii="Calibri" w:hAnsi="Calibri"/>
          <w:color w:val="auto"/>
          <w:sz w:val="22"/>
          <w:szCs w:val="22"/>
        </w:rPr>
        <w:t>de charge d’une visseuse AEG</w:t>
      </w:r>
      <w:r>
        <w:rPr>
          <w:rFonts w:ascii="Calibri" w:hAnsi="Calibri"/>
          <w:color w:val="auto"/>
          <w:sz w:val="22"/>
          <w:szCs w:val="22"/>
        </w:rPr>
        <w:t>.</w:t>
      </w:r>
    </w:p>
    <w:p w14:paraId="27DA9FAF" w14:textId="1DBED040" w:rsidR="0008580C" w:rsidRDefault="0008580C" w:rsidP="00C766A4">
      <w:pPr>
        <w:pStyle w:val="Rponses"/>
      </w:pPr>
    </w:p>
    <w:p w14:paraId="79123059" w14:textId="4D877370" w:rsidR="0008580C" w:rsidRDefault="00CA739D" w:rsidP="00C766A4">
      <w:pPr>
        <w:pStyle w:val="Rponses"/>
      </w:pPr>
      <w:r>
        <w:rPr>
          <w:rFonts w:ascii="Helvetica" w:hAnsi="Helvetica" w:cs="Helvetica"/>
          <w:noProof/>
          <w:sz w:val="24"/>
          <w:szCs w:val="24"/>
          <w:lang w:eastAsia="fr-FR" w:bidi="ar-SA"/>
        </w:rPr>
        <w:drawing>
          <wp:anchor distT="0" distB="0" distL="114300" distR="114300" simplePos="0" relativeHeight="251945984" behindDoc="0" locked="0" layoutInCell="1" allowOverlap="1" wp14:anchorId="65CA36DF" wp14:editId="7918CDD4">
            <wp:simplePos x="0" y="0"/>
            <wp:positionH relativeFrom="column">
              <wp:posOffset>4921250</wp:posOffset>
            </wp:positionH>
            <wp:positionV relativeFrom="paragraph">
              <wp:posOffset>100965</wp:posOffset>
            </wp:positionV>
            <wp:extent cx="1433830" cy="1958340"/>
            <wp:effectExtent l="152400" t="171450" r="337820" b="36576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22" t="22967" r="29445" b="19236"/>
                    <a:stretch/>
                  </pic:blipFill>
                  <pic:spPr bwMode="auto">
                    <a:xfrm>
                      <a:off x="0" y="0"/>
                      <a:ext cx="1433830" cy="19583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08C8AC" w14:textId="65EAE0DE" w:rsidR="003D22E9" w:rsidRPr="0025614F" w:rsidRDefault="0008462A" w:rsidP="0025614F">
      <w:pPr>
        <w:pStyle w:val="Niv1"/>
      </w:pPr>
      <w:r w:rsidRPr="0025614F">
        <w:t>Visseuse AEG BBS 12C2</w:t>
      </w:r>
      <w:r w:rsidR="00AD1566" w:rsidRPr="0025614F">
        <w:t xml:space="preserve"> </w:t>
      </w:r>
      <w:r w:rsidR="003D22E9" w:rsidRPr="0025614F">
        <w:t>:</w:t>
      </w:r>
    </w:p>
    <w:p w14:paraId="7EC199D5" w14:textId="3BF16F18" w:rsidR="00B4567F" w:rsidRPr="00B4567F" w:rsidRDefault="00B4567F" w:rsidP="00B4567F">
      <w:pPr>
        <w:pStyle w:val="Niv1"/>
        <w:numPr>
          <w:ilvl w:val="0"/>
          <w:numId w:val="0"/>
        </w:numPr>
        <w:rPr>
          <w:sz w:val="28"/>
          <w:szCs w:val="28"/>
        </w:rPr>
      </w:pPr>
    </w:p>
    <w:p w14:paraId="0874F724" w14:textId="3F706004" w:rsidR="00F27936" w:rsidRDefault="00B05F94" w:rsidP="00F27936">
      <w:pPr>
        <w:rPr>
          <w:b/>
          <w:color w:val="0070C0"/>
        </w:rPr>
      </w:pPr>
      <w:r w:rsidRPr="003F4474">
        <w:rPr>
          <w:rFonts w:ascii="Times New Roman" w:eastAsia="Times New Roman" w:hAnsi="Times New Roman"/>
          <w:noProof/>
          <w:sz w:val="24"/>
          <w:szCs w:val="24"/>
          <w:lang w:eastAsia="fr-FR"/>
        </w:rPr>
        <w:drawing>
          <wp:anchor distT="0" distB="0" distL="114300" distR="114300" simplePos="0" relativeHeight="251661824" behindDoc="0" locked="0" layoutInCell="1" allowOverlap="1" wp14:anchorId="60E334A7" wp14:editId="3B7AC323">
            <wp:simplePos x="0" y="0"/>
            <wp:positionH relativeFrom="column">
              <wp:posOffset>3151297</wp:posOffset>
            </wp:positionH>
            <wp:positionV relativeFrom="paragraph">
              <wp:posOffset>158722</wp:posOffset>
            </wp:positionV>
            <wp:extent cx="875665" cy="1472565"/>
            <wp:effectExtent l="152400" t="152400" r="362585" b="356235"/>
            <wp:wrapThrough wrapText="bothSides">
              <wp:wrapPolygon edited="0">
                <wp:start x="1880" y="-2235"/>
                <wp:lineTo x="-3759" y="-1677"/>
                <wp:lineTo x="-3759" y="22634"/>
                <wp:lineTo x="-470" y="25149"/>
                <wp:lineTo x="4699" y="26546"/>
                <wp:lineTo x="21616" y="26546"/>
                <wp:lineTo x="26785" y="25149"/>
                <wp:lineTo x="30074" y="20957"/>
                <wp:lineTo x="30074" y="2794"/>
                <wp:lineTo x="24435" y="-1397"/>
                <wp:lineTo x="23965" y="-2235"/>
                <wp:lineTo x="1880" y="-2235"/>
              </wp:wrapPolygon>
            </wp:wrapThrough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07" r="7906" b="2311"/>
                    <a:stretch/>
                  </pic:blipFill>
                  <pic:spPr bwMode="auto">
                    <a:xfrm>
                      <a:off x="0" y="0"/>
                      <a:ext cx="875665" cy="14725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2DAD">
        <w:rPr>
          <w:b/>
          <w:color w:val="0070C0"/>
        </w:rPr>
        <w:t>Caractéristiques générales</w:t>
      </w:r>
      <w:r w:rsidR="009064D6" w:rsidRPr="009064D6">
        <w:rPr>
          <w:b/>
          <w:color w:val="0070C0"/>
        </w:rPr>
        <w:t> :</w:t>
      </w:r>
    </w:p>
    <w:p w14:paraId="74EB1755" w14:textId="090C7EFD" w:rsidR="00240C1E" w:rsidRPr="00A019D4" w:rsidRDefault="00F27936" w:rsidP="00A019D4">
      <w:pPr>
        <w:rPr>
          <w:b/>
          <w:color w:val="0070C0"/>
        </w:rPr>
      </w:pPr>
      <w:r>
        <w:rPr>
          <w:shd w:val="clear" w:color="auto" w:fill="FFFFFF"/>
          <w:lang w:eastAsia="fr-FR"/>
        </w:rPr>
        <w:t>Capacité bois</w:t>
      </w:r>
      <w:r w:rsidR="00332963" w:rsidRPr="00332963">
        <w:rPr>
          <w:shd w:val="clear" w:color="auto" w:fill="FFFFFF"/>
          <w:lang w:eastAsia="fr-FR"/>
        </w:rPr>
        <w:t xml:space="preserve"> : 20</w:t>
      </w:r>
      <w:r>
        <w:rPr>
          <w:shd w:val="clear" w:color="auto" w:fill="FFFFFF"/>
          <w:lang w:eastAsia="fr-FR"/>
        </w:rPr>
        <w:t xml:space="preserve"> mm</w:t>
      </w:r>
      <w:r w:rsidR="00332963" w:rsidRPr="00332963">
        <w:rPr>
          <w:lang w:eastAsia="fr-FR"/>
        </w:rPr>
        <w:br/>
      </w:r>
      <w:r>
        <w:rPr>
          <w:shd w:val="clear" w:color="auto" w:fill="FFFFFF"/>
          <w:lang w:eastAsia="fr-FR"/>
        </w:rPr>
        <w:t>Capacité mandrin</w:t>
      </w:r>
      <w:r w:rsidR="00332963" w:rsidRPr="00332963">
        <w:rPr>
          <w:shd w:val="clear" w:color="auto" w:fill="FFFFFF"/>
          <w:lang w:eastAsia="fr-FR"/>
        </w:rPr>
        <w:t xml:space="preserve"> : 10</w:t>
      </w:r>
      <w:r>
        <w:rPr>
          <w:shd w:val="clear" w:color="auto" w:fill="FFFFFF"/>
          <w:lang w:eastAsia="fr-FR"/>
        </w:rPr>
        <w:t xml:space="preserve"> mm </w:t>
      </w:r>
      <w:r w:rsidR="00332963" w:rsidRPr="00332963">
        <w:rPr>
          <w:lang w:eastAsia="fr-FR"/>
        </w:rPr>
        <w:br/>
      </w:r>
      <w:r w:rsidR="00332963" w:rsidRPr="00332963">
        <w:rPr>
          <w:shd w:val="clear" w:color="auto" w:fill="FFFFFF"/>
          <w:lang w:eastAsia="fr-FR"/>
        </w:rPr>
        <w:t>Vite</w:t>
      </w:r>
      <w:r>
        <w:rPr>
          <w:shd w:val="clear" w:color="auto" w:fill="FFFFFF"/>
          <w:lang w:eastAsia="fr-FR"/>
        </w:rPr>
        <w:t>sse à vide en vitesse 1</w:t>
      </w:r>
      <w:r w:rsidR="00332963" w:rsidRPr="00332963">
        <w:rPr>
          <w:shd w:val="clear" w:color="auto" w:fill="FFFFFF"/>
          <w:lang w:eastAsia="fr-FR"/>
        </w:rPr>
        <w:t xml:space="preserve"> : 0 </w:t>
      </w:r>
      <w:r>
        <w:rPr>
          <w:shd w:val="clear" w:color="auto" w:fill="FFFFFF"/>
          <w:lang w:eastAsia="fr-FR"/>
        </w:rPr>
        <w:t>–</w:t>
      </w:r>
      <w:r w:rsidR="00332963" w:rsidRPr="00332963">
        <w:rPr>
          <w:shd w:val="clear" w:color="auto" w:fill="FFFFFF"/>
          <w:lang w:eastAsia="fr-FR"/>
        </w:rPr>
        <w:t xml:space="preserve"> 400</w:t>
      </w:r>
      <w:r>
        <w:rPr>
          <w:shd w:val="clear" w:color="auto" w:fill="FFFFFF"/>
          <w:lang w:eastAsia="fr-FR"/>
        </w:rPr>
        <w:t xml:space="preserve"> tr/min</w:t>
      </w:r>
      <w:r w:rsidR="00332963" w:rsidRPr="00332963">
        <w:rPr>
          <w:lang w:eastAsia="fr-FR"/>
        </w:rPr>
        <w:br/>
      </w:r>
      <w:r w:rsidR="00332963" w:rsidRPr="00332963">
        <w:rPr>
          <w:shd w:val="clear" w:color="auto" w:fill="FFFFFF"/>
          <w:lang w:eastAsia="fr-FR"/>
        </w:rPr>
        <w:t>Vites</w:t>
      </w:r>
      <w:r>
        <w:rPr>
          <w:shd w:val="clear" w:color="auto" w:fill="FFFFFF"/>
          <w:lang w:eastAsia="fr-FR"/>
        </w:rPr>
        <w:t xml:space="preserve">se à vide en vitesse 2 </w:t>
      </w:r>
      <w:r w:rsidR="00332963" w:rsidRPr="00332963">
        <w:rPr>
          <w:shd w:val="clear" w:color="auto" w:fill="FFFFFF"/>
          <w:lang w:eastAsia="fr-FR"/>
        </w:rPr>
        <w:t xml:space="preserve">: 0 </w:t>
      </w:r>
      <w:r>
        <w:rPr>
          <w:shd w:val="clear" w:color="auto" w:fill="FFFFFF"/>
          <w:lang w:eastAsia="fr-FR"/>
        </w:rPr>
        <w:t>–</w:t>
      </w:r>
      <w:r w:rsidR="00332963" w:rsidRPr="00332963">
        <w:rPr>
          <w:shd w:val="clear" w:color="auto" w:fill="FFFFFF"/>
          <w:lang w:eastAsia="fr-FR"/>
        </w:rPr>
        <w:t xml:space="preserve"> 1500</w:t>
      </w:r>
      <w:r>
        <w:rPr>
          <w:shd w:val="clear" w:color="auto" w:fill="FFFFFF"/>
          <w:lang w:eastAsia="fr-FR"/>
        </w:rPr>
        <w:t xml:space="preserve"> tr/min</w:t>
      </w:r>
      <w:r w:rsidR="00332963" w:rsidRPr="00332963">
        <w:rPr>
          <w:lang w:eastAsia="fr-FR"/>
        </w:rPr>
        <w:br/>
      </w:r>
      <w:r>
        <w:rPr>
          <w:shd w:val="clear" w:color="auto" w:fill="FFFFFF"/>
          <w:lang w:eastAsia="fr-FR"/>
        </w:rPr>
        <w:t>Couple Max</w:t>
      </w:r>
      <w:r w:rsidR="00332963" w:rsidRPr="00332963">
        <w:rPr>
          <w:shd w:val="clear" w:color="auto" w:fill="FFFFFF"/>
          <w:lang w:eastAsia="fr-FR"/>
        </w:rPr>
        <w:t xml:space="preserve"> : 32</w:t>
      </w:r>
      <w:r>
        <w:rPr>
          <w:shd w:val="clear" w:color="auto" w:fill="FFFFFF"/>
          <w:lang w:eastAsia="fr-FR"/>
        </w:rPr>
        <w:t xml:space="preserve"> N.m</w:t>
      </w:r>
      <w:r w:rsidR="00332963" w:rsidRPr="00332963">
        <w:rPr>
          <w:lang w:eastAsia="fr-FR"/>
        </w:rPr>
        <w:br/>
      </w:r>
      <w:r>
        <w:rPr>
          <w:shd w:val="clear" w:color="auto" w:fill="FFFFFF"/>
          <w:lang w:eastAsia="fr-FR"/>
        </w:rPr>
        <w:t>Poids avec batterie</w:t>
      </w:r>
      <w:r w:rsidR="00332963" w:rsidRPr="00332963">
        <w:rPr>
          <w:shd w:val="clear" w:color="auto" w:fill="FFFFFF"/>
          <w:lang w:eastAsia="fr-FR"/>
        </w:rPr>
        <w:t xml:space="preserve"> : 1.2</w:t>
      </w:r>
      <w:r>
        <w:rPr>
          <w:shd w:val="clear" w:color="auto" w:fill="FFFFFF"/>
          <w:lang w:eastAsia="fr-FR"/>
        </w:rPr>
        <w:t xml:space="preserve"> kg</w:t>
      </w:r>
    </w:p>
    <w:p w14:paraId="6A4C5E75" w14:textId="5F5EB6F7" w:rsidR="00EF2DAD" w:rsidRDefault="00EF2DAD" w:rsidP="00EF2DAD">
      <w:pPr>
        <w:spacing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</w:p>
    <w:p w14:paraId="5BCECD14" w14:textId="788FC350" w:rsidR="00716AD4" w:rsidRPr="00EF2DAD" w:rsidRDefault="00716AD4" w:rsidP="00EF2DAD">
      <w:pPr>
        <w:spacing w:line="240" w:lineRule="auto"/>
        <w:rPr>
          <w:rFonts w:ascii="Times New Roman" w:eastAsia="Times New Roman" w:hAnsi="Times New Roman"/>
          <w:sz w:val="24"/>
          <w:szCs w:val="24"/>
          <w:lang w:eastAsia="fr-FR"/>
        </w:rPr>
      </w:pPr>
    </w:p>
    <w:p w14:paraId="7F4BDCCC" w14:textId="56988228" w:rsidR="005D4506" w:rsidRPr="00F27936" w:rsidRDefault="00F27936" w:rsidP="00F27936">
      <w:pPr>
        <w:rPr>
          <w:b/>
          <w:color w:val="0070C0"/>
        </w:rPr>
      </w:pPr>
      <w:r w:rsidRPr="00F27936">
        <w:rPr>
          <w:b/>
          <w:color w:val="0070C0"/>
        </w:rPr>
        <w:t>Batterie et indicateur de charge :</w:t>
      </w:r>
      <w:r w:rsidR="00A019D4" w:rsidRPr="00A019D4">
        <w:rPr>
          <w:rFonts w:ascii="Times New Roman" w:eastAsia="Times New Roman" w:hAnsi="Times New Roman"/>
          <w:noProof/>
          <w:sz w:val="24"/>
          <w:szCs w:val="24"/>
          <w:lang w:eastAsia="fr-FR"/>
        </w:rPr>
        <w:t xml:space="preserve"> </w:t>
      </w:r>
    </w:p>
    <w:p w14:paraId="5625A2E5" w14:textId="102DBDDD" w:rsidR="00716AD4" w:rsidRDefault="00C43E30" w:rsidP="00716AD4">
      <w:pPr>
        <w:spacing w:line="240" w:lineRule="auto"/>
        <w:textAlignment w:val="baseline"/>
        <w:rPr>
          <w:shd w:val="clear" w:color="auto" w:fill="FFFFFF"/>
          <w:lang w:eastAsia="fr-FR"/>
        </w:rPr>
      </w:pPr>
      <w:r>
        <w:rPr>
          <w:rFonts w:ascii="Helvetica" w:hAnsi="Helvetica" w:cs="Helvetica"/>
          <w:noProof/>
          <w:sz w:val="24"/>
          <w:szCs w:val="24"/>
          <w:lang w:eastAsia="fr-FR"/>
        </w:rPr>
        <w:drawing>
          <wp:anchor distT="0" distB="0" distL="114300" distR="114300" simplePos="0" relativeHeight="251954176" behindDoc="0" locked="0" layoutInCell="1" allowOverlap="1" wp14:anchorId="278F8E7E" wp14:editId="06F576CE">
            <wp:simplePos x="0" y="0"/>
            <wp:positionH relativeFrom="column">
              <wp:posOffset>5176061</wp:posOffset>
            </wp:positionH>
            <wp:positionV relativeFrom="paragraph">
              <wp:posOffset>49530</wp:posOffset>
            </wp:positionV>
            <wp:extent cx="1582420" cy="1186815"/>
            <wp:effectExtent l="0" t="0" r="0" b="6985"/>
            <wp:wrapSquare wrapText="bothSides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2420" cy="11868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7936">
        <w:rPr>
          <w:shd w:val="clear" w:color="auto" w:fill="FFFFFF"/>
          <w:lang w:eastAsia="fr-FR"/>
        </w:rPr>
        <w:t>Capacité batterie</w:t>
      </w:r>
      <w:r w:rsidR="00F27936" w:rsidRPr="00332963">
        <w:rPr>
          <w:shd w:val="clear" w:color="auto" w:fill="FFFFFF"/>
          <w:lang w:eastAsia="fr-FR"/>
        </w:rPr>
        <w:t xml:space="preserve"> : 2.0</w:t>
      </w:r>
      <w:r w:rsidR="00F27936">
        <w:rPr>
          <w:shd w:val="clear" w:color="auto" w:fill="FFFFFF"/>
          <w:lang w:eastAsia="fr-FR"/>
        </w:rPr>
        <w:t xml:space="preserve"> </w:t>
      </w:r>
      <w:proofErr w:type="spellStart"/>
      <w:r w:rsidR="00F27936">
        <w:rPr>
          <w:shd w:val="clear" w:color="auto" w:fill="FFFFFF"/>
          <w:lang w:eastAsia="fr-FR"/>
        </w:rPr>
        <w:t>A.h</w:t>
      </w:r>
      <w:proofErr w:type="spellEnd"/>
    </w:p>
    <w:p w14:paraId="6C7C3B8A" w14:textId="12D1A82F" w:rsidR="003F4474" w:rsidRDefault="00716AD4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  <w:r>
        <w:rPr>
          <w:shd w:val="clear" w:color="auto" w:fill="FFFFFF"/>
          <w:lang w:eastAsia="fr-FR"/>
        </w:rPr>
        <w:t>Type de batterie :</w:t>
      </w:r>
      <w:r w:rsidR="007315FC">
        <w:rPr>
          <w:shd w:val="clear" w:color="auto" w:fill="FFFFFF"/>
          <w:lang w:eastAsia="fr-FR"/>
        </w:rPr>
        <w:t xml:space="preserve"> li-Ion 3s</w:t>
      </w:r>
      <w:r w:rsidR="00F27936" w:rsidRPr="00332963">
        <w:rPr>
          <w:lang w:eastAsia="fr-FR"/>
        </w:rPr>
        <w:br/>
      </w:r>
    </w:p>
    <w:p w14:paraId="2AFD500B" w14:textId="5CF83C1F" w:rsidR="003F4474" w:rsidRDefault="003F4474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0B2764AB" w14:textId="041CF490" w:rsidR="00716AD4" w:rsidRDefault="00716AD4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52F477DB" w14:textId="0D579BB1" w:rsidR="003F4474" w:rsidRPr="00BB4625" w:rsidRDefault="00240C1E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  <w:r w:rsidRPr="00BB4625">
        <w:rPr>
          <w:rFonts w:asciiTheme="minorHAnsi" w:eastAsia="Times New Roman" w:hAnsiTheme="minorHAnsi"/>
          <w:color w:val="323232"/>
          <w:lang w:eastAsia="fr-FR"/>
        </w:rPr>
        <w:t>L’indicateur de charge est basé sur une mesu</w:t>
      </w:r>
      <w:r w:rsidR="00716AD4" w:rsidRPr="00BB4625">
        <w:rPr>
          <w:rFonts w:asciiTheme="minorHAnsi" w:eastAsia="Times New Roman" w:hAnsiTheme="minorHAnsi"/>
          <w:color w:val="323232"/>
          <w:lang w:eastAsia="fr-FR"/>
        </w:rPr>
        <w:t xml:space="preserve">re de la tension de la batterie, il décompose la </w:t>
      </w:r>
      <w:r w:rsidR="00716AD4" w:rsidRPr="00BB4625">
        <w:rPr>
          <w:rFonts w:asciiTheme="minorHAnsi" w:eastAsia="Times New Roman" w:hAnsiTheme="minorHAnsi"/>
          <w:color w:val="323232"/>
          <w:u w:val="single"/>
          <w:lang w:eastAsia="fr-FR"/>
        </w:rPr>
        <w:t>capacité utilisable</w:t>
      </w:r>
      <w:r w:rsidR="00716AD4" w:rsidRPr="00BB4625">
        <w:rPr>
          <w:rFonts w:asciiTheme="minorHAnsi" w:eastAsia="Times New Roman" w:hAnsiTheme="minorHAnsi"/>
          <w:color w:val="323232"/>
          <w:lang w:eastAsia="fr-FR"/>
        </w:rPr>
        <w:t xml:space="preserve"> de la batterie en 4 plages.</w:t>
      </w:r>
    </w:p>
    <w:p w14:paraId="07A6FFCD" w14:textId="73BB7B91" w:rsidR="003F4474" w:rsidRDefault="003F4474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7EAED41E" w14:textId="77777777" w:rsidR="00576B98" w:rsidRDefault="00576B98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140C7983" w14:textId="77777777" w:rsidR="00576B98" w:rsidRDefault="00576B98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4F6D1ADE" w14:textId="38D2A2D7" w:rsidR="0008580C" w:rsidRPr="00BB4625" w:rsidRDefault="00576B98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  <w:r w:rsidRPr="00BB4625">
        <w:rPr>
          <w:rFonts w:asciiTheme="minorHAnsi" w:eastAsia="Times New Roman" w:hAnsiTheme="minorHAnsi"/>
          <w:color w:val="323232"/>
          <w:lang w:eastAsia="fr-FR"/>
        </w:rPr>
        <w:t xml:space="preserve">Le graphique ci-dessous montre la tension aux bornes d’une cellule de batterie li-Ion en fonction de la capacité utilisée. Les différentes courbes illustrent l’évolution </w:t>
      </w:r>
      <w:r w:rsidR="006D062A" w:rsidRPr="00BB4625">
        <w:rPr>
          <w:rFonts w:asciiTheme="minorHAnsi" w:eastAsia="Times New Roman" w:hAnsiTheme="minorHAnsi"/>
          <w:color w:val="323232"/>
          <w:lang w:eastAsia="fr-FR"/>
        </w:rPr>
        <w:t xml:space="preserve">de la </w:t>
      </w:r>
      <w:r w:rsidR="006D062A" w:rsidRPr="00BB4625">
        <w:rPr>
          <w:rFonts w:asciiTheme="minorHAnsi" w:eastAsia="Times New Roman" w:hAnsiTheme="minorHAnsi"/>
          <w:color w:val="323232"/>
          <w:u w:val="single"/>
          <w:lang w:eastAsia="fr-FR"/>
        </w:rPr>
        <w:t>capacité totale</w:t>
      </w:r>
      <w:r w:rsidR="006D062A" w:rsidRPr="00BB4625">
        <w:rPr>
          <w:rFonts w:asciiTheme="minorHAnsi" w:eastAsia="Times New Roman" w:hAnsiTheme="minorHAnsi"/>
          <w:color w:val="323232"/>
          <w:lang w:eastAsia="fr-FR"/>
        </w:rPr>
        <w:t xml:space="preserve"> </w:t>
      </w:r>
      <w:r w:rsidRPr="00BB4625">
        <w:rPr>
          <w:rFonts w:asciiTheme="minorHAnsi" w:eastAsia="Times New Roman" w:hAnsiTheme="minorHAnsi"/>
          <w:color w:val="323232"/>
          <w:lang w:eastAsia="fr-FR"/>
        </w:rPr>
        <w:t>de la batterie en fonction du nombre de cycle de charge/décharge.</w:t>
      </w:r>
    </w:p>
    <w:p w14:paraId="0370D12E" w14:textId="4966FAF4" w:rsidR="0008580C" w:rsidRDefault="006D062A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  <w:r>
        <w:rPr>
          <w:rFonts w:asciiTheme="minorHAnsi" w:eastAsia="Times New Roman" w:hAnsiTheme="minorHAnsi"/>
          <w:noProof/>
          <w:color w:val="323232"/>
          <w:lang w:eastAsia="fr-FR"/>
        </w:rPr>
        <mc:AlternateContent>
          <mc:Choice Requires="wpg">
            <w:drawing>
              <wp:anchor distT="0" distB="0" distL="114300" distR="114300" simplePos="0" relativeHeight="251953152" behindDoc="0" locked="0" layoutInCell="1" allowOverlap="1" wp14:anchorId="6EFE49E1" wp14:editId="7FF00515">
                <wp:simplePos x="0" y="0"/>
                <wp:positionH relativeFrom="column">
                  <wp:posOffset>3323590</wp:posOffset>
                </wp:positionH>
                <wp:positionV relativeFrom="paragraph">
                  <wp:posOffset>66675</wp:posOffset>
                </wp:positionV>
                <wp:extent cx="3195320" cy="2437130"/>
                <wp:effectExtent l="0" t="0" r="5080" b="1270"/>
                <wp:wrapThrough wrapText="bothSides">
                  <wp:wrapPolygon edited="0">
                    <wp:start x="0" y="0"/>
                    <wp:lineTo x="0" y="19810"/>
                    <wp:lineTo x="2404" y="21386"/>
                    <wp:lineTo x="21463" y="21386"/>
                    <wp:lineTo x="21463" y="18685"/>
                    <wp:lineTo x="21291" y="0"/>
                    <wp:lineTo x="0" y="0"/>
                  </wp:wrapPolygon>
                </wp:wrapThrough>
                <wp:docPr id="7" name="Grouper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95320" cy="2437130"/>
                          <a:chOff x="0" y="168250"/>
                          <a:chExt cx="3197508" cy="2437765"/>
                        </a:xfrm>
                      </wpg:grpSpPr>
                      <wpg:grpSp>
                        <wpg:cNvPr id="5" name="Grouper 5"/>
                        <wpg:cNvGrpSpPr/>
                        <wpg:grpSpPr>
                          <a:xfrm>
                            <a:off x="0" y="168250"/>
                            <a:ext cx="3180715" cy="2437765"/>
                            <a:chOff x="0" y="0"/>
                            <a:chExt cx="3181045" cy="2440789"/>
                          </a:xfrm>
                        </wpg:grpSpPr>
                        <pic:pic xmlns:pic="http://schemas.openxmlformats.org/drawingml/2006/picture">
                          <pic:nvPicPr>
                            <pic:cNvPr id="3" name="Image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3126105" cy="2238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4" name="Zone de texte 4"/>
                          <wps:cNvSpPr txBox="1"/>
                          <wps:spPr>
                            <a:xfrm>
                              <a:off x="394071" y="2116939"/>
                              <a:ext cx="2786974" cy="32385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4654D50" w14:textId="7C0EF6FC" w:rsidR="009242C0" w:rsidRPr="009242C0" w:rsidRDefault="009242C0" w:rsidP="009242C0">
                                <w:pPr>
                                  <w:jc w:val="center"/>
                                  <w:rPr>
                                    <w:color w:val="808080" w:themeColor="background1" w:themeShade="80"/>
                                    <w:sz w:val="13"/>
                                    <w:szCs w:val="13"/>
                                  </w:rPr>
                                </w:pPr>
                                <w:proofErr w:type="spellStart"/>
                                <w:r w:rsidRPr="009242C0">
                                  <w:rPr>
                                    <w:color w:val="808080" w:themeColor="background1" w:themeShade="80"/>
                                    <w:sz w:val="13"/>
                                    <w:szCs w:val="13"/>
                                  </w:rPr>
                                  <w:t>Capacity</w:t>
                                </w:r>
                                <w:proofErr w:type="spellEnd"/>
                                <w:r w:rsidRPr="009242C0">
                                  <w:rPr>
                                    <w:color w:val="808080" w:themeColor="background1" w:themeShade="80"/>
                                    <w:sz w:val="13"/>
                                    <w:szCs w:val="13"/>
                                  </w:rPr>
                                  <w:t xml:space="preserve"> (%)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" name="Zone de texte 6"/>
                        <wps:cNvSpPr txBox="1"/>
                        <wps:spPr>
                          <a:xfrm>
                            <a:off x="2755519" y="2270953"/>
                            <a:ext cx="441989" cy="16694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23FAE8" w14:textId="0E1029B1" w:rsidR="009242C0" w:rsidRPr="009242C0" w:rsidRDefault="009242C0" w:rsidP="009242C0">
                              <w:pPr>
                                <w:jc w:val="center"/>
                                <w:rPr>
                                  <w:color w:val="808080" w:themeColor="background1" w:themeShade="8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808080" w:themeColor="background1" w:themeShade="80"/>
                                  <w:sz w:val="13"/>
                                  <w:szCs w:val="13"/>
                                </w:rPr>
                                <w:t>100 %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FE49E1" id="Grouper 7" o:spid="_x0000_s1026" style="position:absolute;margin-left:261.7pt;margin-top:5.25pt;width:251.6pt;height:191.9pt;z-index:251953152;mso-width-relative:margin;mso-height-relative:margin" coordorigin=",168250" coordsize="3197508,243776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">
                <v:group id="Grouper 5" o:spid="_x0000_s1027" style="position:absolute;top:168250;width:3180715;height:2437765" coordsize="3181045,244078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92YMoxAAAANoAAAAP&#10;AAAAAAAAAAAAAAAAAKkCAABkcnMvZG93bnJldi54bWxQSwUGAAAAAAQABAD6AAAAmg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3" o:spid="_x0000_s1028" type="#_x0000_t75" style="position:absolute;width:3126105;height:223837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">
                    <v:imagedata r:id="rId12" o:title=""/>
                    <v:path arrowok="t"/>
                  </v:shape>
                  <v:shapetype id="_x0000_t202" coordsize="21600,21600" o:spt="202" path="m0,0l0,21600,21600,21600,21600,0xe">
                    <v:stroke joinstyle="miter"/>
                    <v:path gradientshapeok="t" o:connecttype="rect"/>
                  </v:shapetype>
                  <v:shape id="Zone de texte 4" o:spid="_x0000_s1029" type="#_x0000_t202" style="position:absolute;left:394071;top:2116939;width:2786974;height:3238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nStoWwgAA&#10;ANoAAAAPAAAAZHJzL2Rvd25yZXYueG1sRI9PawIxFMTvgt8hPMGbJpbSymqUWigUL8U/9Py6eW62&#10;bl6WJHVXP31TKHgcZuY3zHLdu0ZcKMTas4bZVIEgLr2pudJwPLxN5iBiQjbYeCYNV4qwXg0HSyyM&#10;73hHl32qRIZwLFCDTaktpIylJYdx6lvi7J18cJiyDJU0AbsMd418UOpJOqw5L1hs6dVSed7/OA2f&#10;1Tdt6m24qQ+puvPc745fz1br8ah/WYBI1Kd7+L/9bjQ8wt+VfAPk6h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KdK2hbCAAAA2gAAAA8AAAAAAAAAAAAAAAAAlwIAAGRycy9kb3du&#10;cmV2LnhtbFBLBQYAAAAABAAEAPUAAACGAwAAAAA=&#10;" fillcolor="white [3212]" stroked="f">
                    <v:textbox>
                      <w:txbxContent>
                        <w:p w14:paraId="44654D50" w14:textId="7C0EF6FC" w:rsidR="009242C0" w:rsidRPr="009242C0" w:rsidRDefault="009242C0" w:rsidP="009242C0">
                          <w:pPr>
                            <w:jc w:val="center"/>
                            <w:rPr>
                              <w:color w:val="808080" w:themeColor="background1" w:themeShade="80"/>
                              <w:sz w:val="13"/>
                              <w:szCs w:val="13"/>
                            </w:rPr>
                          </w:pPr>
                          <w:proofErr w:type="spellStart"/>
                          <w:r w:rsidRPr="009242C0">
                            <w:rPr>
                              <w:color w:val="808080" w:themeColor="background1" w:themeShade="80"/>
                              <w:sz w:val="13"/>
                              <w:szCs w:val="13"/>
                            </w:rPr>
                            <w:t>Capacity</w:t>
                          </w:r>
                          <w:proofErr w:type="spellEnd"/>
                          <w:r w:rsidRPr="009242C0">
                            <w:rPr>
                              <w:color w:val="808080" w:themeColor="background1" w:themeShade="80"/>
                              <w:sz w:val="13"/>
                              <w:szCs w:val="13"/>
                            </w:rPr>
                            <w:t xml:space="preserve"> (%)</w:t>
                          </w:r>
                        </w:p>
                      </w:txbxContent>
                    </v:textbox>
                  </v:shape>
                </v:group>
                <v:shape id="Zone de texte 6" o:spid="_x0000_s1030" type="#_x0000_t202" style="position:absolute;left:2755519;top:2270953;width:441989;height:166948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41OH6wgAA&#10;ANoAAAAPAAAAZHJzL2Rvd25yZXYueG1sRI9BawIxFITvBf9DeIK3mtiDldUoKgilF9FKz6+b52Z1&#10;87Ikqbv665tCocdhZr5hFqveNeJGIdaeNUzGCgRx6U3NlYbTx+55BiImZIONZ9Jwpwir5eBpgYXx&#10;HR/odkyVyBCOBWqwKbWFlLG05DCOfUucvbMPDlOWoZImYJfhrpEvSk2lw5rzgsWWtpbK6/Hbafis&#10;LrSp38ND7aXqrjN/OH29Wq1Hw349B5GoT//hv/ab0TCF3yv5Bsjl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DjU4frCAAAA2gAAAA8AAAAAAAAAAAAAAAAAlwIAAGRycy9kb3du&#10;cmV2LnhtbFBLBQYAAAAABAAEAPUAAACGAwAAAAA=&#10;" fillcolor="white [3212]" stroked="f">
                  <v:textbox>
                    <w:txbxContent>
                      <w:p w14:paraId="0523FAE8" w14:textId="0E1029B1" w:rsidR="009242C0" w:rsidRPr="009242C0" w:rsidRDefault="009242C0" w:rsidP="009242C0">
                        <w:pPr>
                          <w:jc w:val="center"/>
                          <w:rPr>
                            <w:color w:val="808080" w:themeColor="background1" w:themeShade="80"/>
                            <w:sz w:val="13"/>
                            <w:szCs w:val="13"/>
                          </w:rPr>
                        </w:pPr>
                        <w:r>
                          <w:rPr>
                            <w:color w:val="808080" w:themeColor="background1" w:themeShade="80"/>
                            <w:sz w:val="13"/>
                            <w:szCs w:val="13"/>
                          </w:rPr>
                          <w:t>100 %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1A158736" w14:textId="3FAC207C" w:rsidR="0008580C" w:rsidRDefault="0008580C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06D2950E" w14:textId="5AEAF7AB" w:rsidR="009242C0" w:rsidRDefault="009242C0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27AC8B52" w14:textId="26FB252E" w:rsidR="0008580C" w:rsidRPr="00BB4625" w:rsidRDefault="007315FC" w:rsidP="007315FC">
      <w:pPr>
        <w:pStyle w:val="Question"/>
      </w:pPr>
      <w:r w:rsidRPr="00BB4625">
        <w:t>Justifiez que la plage de tension utilisable d’une cellule de la batterie Li-Ion est comprise entre 4,2 et 3,55V.</w:t>
      </w:r>
    </w:p>
    <w:p w14:paraId="19346E08" w14:textId="77777777" w:rsidR="007315FC" w:rsidRDefault="007315FC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66FE768B" w14:textId="77777777" w:rsidR="00F95CC6" w:rsidRDefault="00F95CC6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4B168FA2" w14:textId="77777777" w:rsidR="00F95CC6" w:rsidRDefault="00F95CC6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14B51512" w14:textId="77777777" w:rsidR="007315FC" w:rsidRDefault="007315FC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792E16F0" w14:textId="77777777" w:rsidR="007315FC" w:rsidRDefault="007315FC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7832E846" w14:textId="463A32C9" w:rsidR="007315FC" w:rsidRPr="00BB4625" w:rsidRDefault="007315FC" w:rsidP="007315FC">
      <w:r w:rsidRPr="00BB4625">
        <w:t>La tension nominale d’une cellule Li-Ion est de 3,7 V</w:t>
      </w:r>
    </w:p>
    <w:p w14:paraId="01F60FC9" w14:textId="77777777" w:rsidR="007315FC" w:rsidRDefault="007315FC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57C846FE" w14:textId="16D87555" w:rsidR="007315FC" w:rsidRPr="00BB4625" w:rsidRDefault="007315FC" w:rsidP="007315FC">
      <w:pPr>
        <w:pStyle w:val="Question"/>
      </w:pPr>
      <w:r w:rsidRPr="00BB4625">
        <w:t>Quelle est la tension nominale d’une batterie Li-ion 3s ?</w:t>
      </w:r>
    </w:p>
    <w:p w14:paraId="091A0092" w14:textId="77777777" w:rsidR="007315FC" w:rsidRDefault="007315FC" w:rsidP="007315FC">
      <w:pPr>
        <w:pStyle w:val="Rponses"/>
      </w:pPr>
    </w:p>
    <w:p w14:paraId="6E1E3420" w14:textId="5A6C6FDD" w:rsidR="007315FC" w:rsidRPr="00BB4625" w:rsidRDefault="007315FC" w:rsidP="007315FC">
      <w:pPr>
        <w:pStyle w:val="Rponses"/>
      </w:pPr>
      <w:r w:rsidRPr="00BB4625">
        <w:t>U</w:t>
      </w:r>
      <w:r w:rsidR="00D1056A" w:rsidRPr="00BB4625">
        <w:rPr>
          <w:vertAlign w:val="subscript"/>
        </w:rPr>
        <w:t>b</w:t>
      </w:r>
      <w:r w:rsidRPr="00BB4625">
        <w:rPr>
          <w:vertAlign w:val="subscript"/>
        </w:rPr>
        <w:t xml:space="preserve"> nominale</w:t>
      </w:r>
      <w:r w:rsidRPr="00BB4625">
        <w:t xml:space="preserve"> =           V</w:t>
      </w:r>
    </w:p>
    <w:p w14:paraId="17C2A38B" w14:textId="77777777" w:rsidR="007315FC" w:rsidRPr="007315FC" w:rsidRDefault="007315FC" w:rsidP="007315FC">
      <w:pPr>
        <w:pStyle w:val="Rponses"/>
      </w:pPr>
    </w:p>
    <w:p w14:paraId="3958683A" w14:textId="7C35F100" w:rsidR="007315FC" w:rsidRDefault="00BB4625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  <w:r>
        <w:rPr>
          <w:noProof/>
          <w:lang w:eastAsia="fr-FR"/>
        </w:rPr>
        <w:lastRenderedPageBreak/>
        <mc:AlternateContent>
          <mc:Choice Requires="wpg">
            <w:drawing>
              <wp:anchor distT="0" distB="0" distL="114300" distR="114300" simplePos="0" relativeHeight="251956224" behindDoc="0" locked="0" layoutInCell="1" allowOverlap="1" wp14:anchorId="33FF3339" wp14:editId="22613998">
                <wp:simplePos x="0" y="0"/>
                <wp:positionH relativeFrom="column">
                  <wp:posOffset>-75565</wp:posOffset>
                </wp:positionH>
                <wp:positionV relativeFrom="paragraph">
                  <wp:posOffset>-62947</wp:posOffset>
                </wp:positionV>
                <wp:extent cx="6702425" cy="1760855"/>
                <wp:effectExtent l="0" t="0" r="28575" b="17145"/>
                <wp:wrapThrough wrapText="bothSides">
                  <wp:wrapPolygon edited="0">
                    <wp:start x="0" y="0"/>
                    <wp:lineTo x="0" y="21499"/>
                    <wp:lineTo x="21610" y="21499"/>
                    <wp:lineTo x="21610" y="0"/>
                    <wp:lineTo x="0" y="0"/>
                  </wp:wrapPolygon>
                </wp:wrapThrough>
                <wp:docPr id="9" name="Grouper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02425" cy="1760855"/>
                          <a:chOff x="139485" y="-123985"/>
                          <a:chExt cx="6702425" cy="1761376"/>
                        </a:xfrm>
                      </wpg:grpSpPr>
                      <wps:wsp>
                        <wps:cNvPr id="10" name="Rectangle 10"/>
                        <wps:cNvSpPr/>
                        <wps:spPr>
                          <a:xfrm>
                            <a:off x="139485" y="-123985"/>
                            <a:ext cx="6702425" cy="1761376"/>
                          </a:xfrm>
                          <a:prstGeom prst="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Zone de texte 11"/>
                        <wps:cNvSpPr txBox="1"/>
                        <wps:spPr>
                          <a:xfrm>
                            <a:off x="278969" y="61993"/>
                            <a:ext cx="4370070" cy="1464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14:paraId="62316406" w14:textId="77777777" w:rsidR="00B4567F" w:rsidRPr="007636C8" w:rsidRDefault="00B4567F" w:rsidP="00B4567F">
                              <w:pPr>
                                <w:rPr>
                                  <w:b/>
                                  <w:szCs w:val="20"/>
                                  <w:u w:val="single"/>
                                </w:rPr>
                              </w:pPr>
                              <w:r w:rsidRPr="007636C8">
                                <w:rPr>
                                  <w:b/>
                                  <w:szCs w:val="20"/>
                                  <w:u w:val="single"/>
                                </w:rPr>
                                <w:t>Association de deux accumulateurs identiques en série :</w:t>
                              </w:r>
                            </w:p>
                            <w:p w14:paraId="1BD72003" w14:textId="77777777" w:rsidR="00B4567F" w:rsidRPr="007636C8" w:rsidRDefault="00B4567F" w:rsidP="00B4567F">
                              <w:pPr>
                                <w:rPr>
                                  <w:szCs w:val="20"/>
                                </w:rPr>
                              </w:pPr>
                            </w:p>
                            <w:p w14:paraId="26F3C0CC" w14:textId="77777777" w:rsidR="00B4567F" w:rsidRPr="007636C8" w:rsidRDefault="00B4567F" w:rsidP="00B4567F">
                              <w:pPr>
                                <w:rPr>
                                  <w:szCs w:val="20"/>
                                </w:rPr>
                              </w:pPr>
                              <w:r w:rsidRPr="007636C8">
                                <w:rPr>
                                  <w:szCs w:val="20"/>
                                </w:rPr>
                                <w:t xml:space="preserve">La tension aux bornes de </w:t>
                              </w:r>
                              <w:r>
                                <w:rPr>
                                  <w:szCs w:val="20"/>
                                </w:rPr>
                                <w:t>l’</w:t>
                              </w:r>
                              <w:r w:rsidRPr="007636C8">
                                <w:rPr>
                                  <w:szCs w:val="20"/>
                                </w:rPr>
                                <w:t xml:space="preserve">association </w:t>
                              </w:r>
                              <w:r>
                                <w:rPr>
                                  <w:szCs w:val="20"/>
                                </w:rPr>
                                <w:t xml:space="preserve">de deux accumulateurs en série </w:t>
                              </w:r>
                              <w:r w:rsidRPr="007636C8">
                                <w:rPr>
                                  <w:szCs w:val="20"/>
                                </w:rPr>
                                <w:t>est la somme des tensions des accumulateurs.</w:t>
                              </w:r>
                            </w:p>
                            <w:p w14:paraId="7038244E" w14:textId="77777777" w:rsidR="00B4567F" w:rsidRPr="0092019D" w:rsidRDefault="00B4567F" w:rsidP="00B4567F">
                              <w:pPr>
                                <w:rPr>
                                  <w:szCs w:val="20"/>
                                </w:rPr>
                              </w:pPr>
                              <w:r w:rsidRPr="007636C8">
                                <w:rPr>
                                  <w:szCs w:val="20"/>
                                </w:rPr>
                                <w:t>Le courant délivré par l’association est identique pour les deux accumu</w:t>
                              </w:r>
                              <w:r>
                                <w:rPr>
                                  <w:szCs w:val="20"/>
                                </w:rPr>
                                <w:t>lateurs ce qui a pour conséquence que la capacité Q de cette association est également à la capacité d’un seul accumulateur.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g:grpSp>
                        <wpg:cNvPr id="12" name="Grouper 12"/>
                        <wpg:cNvGrpSpPr/>
                        <wpg:grpSpPr>
                          <a:xfrm>
                            <a:off x="4680488" y="0"/>
                            <a:ext cx="1851660" cy="1470206"/>
                            <a:chOff x="0" y="0"/>
                            <a:chExt cx="1852048" cy="1470272"/>
                          </a:xfrm>
                        </wpg:grpSpPr>
                        <wpg:grpSp>
                          <wpg:cNvPr id="13" name="Grouper 13"/>
                          <wpg:cNvGrpSpPr/>
                          <wpg:grpSpPr>
                            <a:xfrm>
                              <a:off x="612183" y="0"/>
                              <a:ext cx="922149" cy="1470272"/>
                              <a:chOff x="0" y="0"/>
                              <a:chExt cx="922149" cy="1470272"/>
                            </a:xfrm>
                          </wpg:grpSpPr>
                          <wpg:grpSp>
                            <wpg:cNvPr id="14" name="Grouper 14"/>
                            <wpg:cNvGrpSpPr/>
                            <wpg:grpSpPr>
                              <a:xfrm>
                                <a:off x="0" y="0"/>
                                <a:ext cx="922149" cy="1470272"/>
                                <a:chOff x="0" y="0"/>
                                <a:chExt cx="922149" cy="1470272"/>
                              </a:xfrm>
                            </wpg:grpSpPr>
                            <wpg:grpSp>
                              <wpg:cNvPr id="15" name="Grouper 15"/>
                              <wpg:cNvGrpSpPr/>
                              <wpg:grpSpPr>
                                <a:xfrm>
                                  <a:off x="0" y="0"/>
                                  <a:ext cx="743919" cy="593499"/>
                                  <a:chOff x="0" y="0"/>
                                  <a:chExt cx="743919" cy="593499"/>
                                </a:xfrm>
                              </wpg:grpSpPr>
                              <wps:wsp>
                                <wps:cNvPr id="16" name="Rectangle 16"/>
                                <wps:cNvSpPr/>
                                <wps:spPr>
                                  <a:xfrm flipV="1">
                                    <a:off x="255722" y="557939"/>
                                    <a:ext cx="255270" cy="35560"/>
                                  </a:xfrm>
                                  <a:prstGeom prst="rect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>
                                      <a:shade val="50000"/>
                                    </a:schemeClr>
                                  </a:lnRef>
                                  <a:fillRef idx="1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" name="Connecteur droit 17"/>
                                <wps:cNvCnPr/>
                                <wps:spPr>
                                  <a:xfrm>
                                    <a:off x="0" y="488197"/>
                                    <a:ext cx="743919" cy="7749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8" name="Connecteur droit 18"/>
                                <wps:cNvCnPr/>
                                <wps:spPr>
                                  <a:xfrm flipH="1">
                                    <a:off x="395207" y="0"/>
                                    <a:ext cx="355" cy="487648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19" name="Grouper 19"/>
                              <wpg:cNvGrpSpPr/>
                              <wpg:grpSpPr>
                                <a:xfrm>
                                  <a:off x="0" y="550190"/>
                                  <a:ext cx="743585" cy="593090"/>
                                  <a:chOff x="0" y="0"/>
                                  <a:chExt cx="743919" cy="593499"/>
                                </a:xfrm>
                              </wpg:grpSpPr>
                              <wps:wsp>
                                <wps:cNvPr id="20" name="Rectangle 20"/>
                                <wps:cNvSpPr/>
                                <wps:spPr>
                                  <a:xfrm flipV="1">
                                    <a:off x="255722" y="557939"/>
                                    <a:ext cx="255270" cy="35560"/>
                                  </a:xfrm>
                                  <a:prstGeom prst="rect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>
                                      <a:shade val="50000"/>
                                    </a:schemeClr>
                                  </a:lnRef>
                                  <a:fillRef idx="1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1" name="Connecteur droit 21"/>
                                <wps:cNvCnPr/>
                                <wps:spPr>
                                  <a:xfrm>
                                    <a:off x="0" y="488197"/>
                                    <a:ext cx="743919" cy="7749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2" name="Connecteur droit 22"/>
                                <wps:cNvCnPr/>
                                <wps:spPr>
                                  <a:xfrm flipH="1">
                                    <a:off x="395207" y="0"/>
                                    <a:ext cx="355" cy="487648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23" name="Connecteur droit 23"/>
                              <wps:cNvCnPr/>
                              <wps:spPr>
                                <a:xfrm flipH="1">
                                  <a:off x="382087" y="1128257"/>
                                  <a:ext cx="0" cy="342015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4" name="Connecteur droit 24"/>
                              <wps:cNvCnPr/>
                              <wps:spPr>
                                <a:xfrm flipH="1">
                                  <a:off x="387458" y="15498"/>
                                  <a:ext cx="534691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5" name="Connecteur droit 25"/>
                              <wps:cNvCnPr/>
                              <wps:spPr>
                                <a:xfrm flipH="1">
                                  <a:off x="382087" y="1454027"/>
                                  <a:ext cx="534691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26" name="Triangle 26"/>
                            <wps:cNvSpPr/>
                            <wps:spPr>
                              <a:xfrm>
                                <a:off x="309966" y="85241"/>
                                <a:ext cx="162560" cy="131445"/>
                              </a:xfrm>
                              <a:prstGeom prst="triangle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Zone de texte 27"/>
                            <wps:cNvSpPr txBox="1"/>
                            <wps:spPr>
                              <a:xfrm>
                                <a:off x="511444" y="100739"/>
                                <a:ext cx="309880" cy="2863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4D5A824" w14:textId="77777777" w:rsidR="00B4567F" w:rsidRPr="007A5338" w:rsidRDefault="00B4567F" w:rsidP="00B4567F">
                                  <w:pPr>
                                    <w:rPr>
                                      <w:rFonts w:ascii="Times New Roman" w:hAnsi="Times New Roman"/>
                                      <w:b/>
                                      <w:color w:val="00B050"/>
                                      <w:sz w:val="24"/>
                                      <w:szCs w:val="24"/>
                                    </w:rPr>
                                  </w:pPr>
                                  <w:r w:rsidRPr="007A5338">
                                    <w:rPr>
                                      <w:rFonts w:ascii="Times New Roman" w:hAnsi="Times New Roman"/>
                                      <w:b/>
                                      <w:color w:val="00B050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8" name="Grouper 28"/>
                          <wpg:cNvGrpSpPr/>
                          <wpg:grpSpPr>
                            <a:xfrm>
                              <a:off x="0" y="309966"/>
                              <a:ext cx="457200" cy="472698"/>
                              <a:chOff x="0" y="0"/>
                              <a:chExt cx="457200" cy="472698"/>
                            </a:xfrm>
                          </wpg:grpSpPr>
                          <wps:wsp>
                            <wps:cNvPr id="29" name="Connecteur droit avec flèche 29"/>
                            <wps:cNvCnPr/>
                            <wps:spPr>
                              <a:xfrm flipH="1" flipV="1">
                                <a:off x="410705" y="0"/>
                                <a:ext cx="0" cy="472698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2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" name="Zone de texte 30"/>
                            <wps:cNvSpPr txBox="1"/>
                            <wps:spPr>
                              <a:xfrm>
                                <a:off x="0" y="92990"/>
                                <a:ext cx="457200" cy="317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3A044D3" w14:textId="77777777" w:rsidR="00B4567F" w:rsidRPr="007636C8" w:rsidRDefault="00B4567F" w:rsidP="00B4567F">
                                  <w:pPr>
                                    <w:rPr>
                                      <w:color w:val="C00000"/>
                                    </w:rPr>
                                  </w:pPr>
                                  <w:proofErr w:type="spellStart"/>
                                  <w:r w:rsidRPr="007636C8">
                                    <w:rPr>
                                      <w:color w:val="C00000"/>
                                    </w:rPr>
                                    <w:t>U</w:t>
                                  </w:r>
                                  <w:r w:rsidRPr="007636C8">
                                    <w:rPr>
                                      <w:color w:val="C00000"/>
                                      <w:vertAlign w:val="subscript"/>
                                    </w:rPr>
                                    <w:t>bat</w:t>
                                  </w:r>
                                  <w:proofErr w:type="spellEnd"/>
                                  <w:r>
                                    <w:rPr>
                                      <w:color w:val="C00000"/>
                                      <w:vertAlign w:val="subscript"/>
                                    </w:rPr>
                                    <w:t xml:space="preserve">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1" name="Grouper 31"/>
                          <wpg:cNvGrpSpPr/>
                          <wpg:grpSpPr>
                            <a:xfrm>
                              <a:off x="0" y="852407"/>
                              <a:ext cx="457200" cy="472440"/>
                              <a:chOff x="0" y="0"/>
                              <a:chExt cx="457200" cy="472698"/>
                            </a:xfrm>
                          </wpg:grpSpPr>
                          <wps:wsp>
                            <wps:cNvPr id="32" name="Connecteur droit avec flèche 32"/>
                            <wps:cNvCnPr/>
                            <wps:spPr>
                              <a:xfrm flipH="1" flipV="1">
                                <a:off x="410705" y="0"/>
                                <a:ext cx="0" cy="472698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2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7" name="Zone de texte 37"/>
                            <wps:cNvSpPr txBox="1"/>
                            <wps:spPr>
                              <a:xfrm>
                                <a:off x="0" y="92990"/>
                                <a:ext cx="457200" cy="317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67CFAAA" w14:textId="77777777" w:rsidR="00B4567F" w:rsidRPr="007636C8" w:rsidRDefault="00B4567F" w:rsidP="00B4567F">
                                  <w:pPr>
                                    <w:rPr>
                                      <w:color w:val="C00000"/>
                                    </w:rPr>
                                  </w:pPr>
                                  <w:proofErr w:type="spellStart"/>
                                  <w:r w:rsidRPr="007636C8">
                                    <w:rPr>
                                      <w:color w:val="C00000"/>
                                    </w:rPr>
                                    <w:t>U</w:t>
                                  </w:r>
                                  <w:r w:rsidRPr="007636C8">
                                    <w:rPr>
                                      <w:color w:val="C00000"/>
                                      <w:vertAlign w:val="subscript"/>
                                    </w:rPr>
                                    <w:t>bat</w:t>
                                  </w:r>
                                  <w:proofErr w:type="spellEnd"/>
                                  <w:r>
                                    <w:rPr>
                                      <w:color w:val="C00000"/>
                                      <w:vertAlign w:val="subscript"/>
                                    </w:rPr>
                                    <w:t xml:space="preserve"> 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8" name="Grouper 38"/>
                          <wpg:cNvGrpSpPr/>
                          <wpg:grpSpPr>
                            <a:xfrm>
                              <a:off x="1394848" y="44863"/>
                              <a:ext cx="457200" cy="1371600"/>
                              <a:chOff x="0" y="-102371"/>
                              <a:chExt cx="457200" cy="1371600"/>
                            </a:xfrm>
                          </wpg:grpSpPr>
                          <wps:wsp>
                            <wps:cNvPr id="39" name="Connecteur droit avec flèche 39"/>
                            <wps:cNvCnPr/>
                            <wps:spPr>
                              <a:xfrm flipH="1" flipV="1">
                                <a:off x="360104" y="-102371"/>
                                <a:ext cx="0" cy="13716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2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1" name="Zone de texte 41"/>
                            <wps:cNvSpPr txBox="1"/>
                            <wps:spPr>
                              <a:xfrm>
                                <a:off x="0" y="557939"/>
                                <a:ext cx="457200" cy="3173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3A92572" w14:textId="77777777" w:rsidR="00B4567F" w:rsidRPr="007636C8" w:rsidRDefault="00B4567F" w:rsidP="00B4567F">
                                  <w:pPr>
                                    <w:rPr>
                                      <w:color w:val="C00000"/>
                                    </w:rPr>
                                  </w:pPr>
                                  <w:proofErr w:type="spellStart"/>
                                  <w:r w:rsidRPr="007636C8">
                                    <w:rPr>
                                      <w:color w:val="C00000"/>
                                    </w:rPr>
                                    <w:t>U</w:t>
                                  </w:r>
                                  <w:r>
                                    <w:rPr>
                                      <w:color w:val="C00000"/>
                                      <w:vertAlign w:val="subscript"/>
                                    </w:rPr>
                                    <w:t>alim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FF3339" id="Grouper 9" o:spid="_x0000_s1031" style="position:absolute;margin-left:-5.95pt;margin-top:-4.9pt;width:527.75pt;height:138.65pt;z-index:251956224;mso-height-relative:margin" coordorigin="139485,-123985" coordsize="6702425,1761376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">
                <v:rect id="Rectangle 10" o:spid="_x0000_s1032" style="position:absolute;left:139485;top:-123985;width:6702425;height:1761376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U1WWdxQAA&#10;ANsAAAAPAAAAZHJzL2Rvd25yZXYueG1sRI9Ba8JAEIXvhf6HZYTe6kYPRVJXsUJBaCvE2EJvw+40&#10;SZudDdmtRn+9cxC8zfDevPfNfDn4Vh2oj01gA5NxBorYBtdwZWBfvj7OQMWE7LANTAZOFGG5uL+b&#10;Y+7CkQs67FKlJIRjjgbqlLpc62hr8hjHoSMW7Sf0HpOsfaVdj0cJ962eZtmT9tiwNNTY0bom+7f7&#10;9wbo8+u3OH+/2e27XYWC16l8KT+MeRgNq2dQiYZ0M1+vN07whV5+kQH04gI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NTVZZ3FAAAA2wAAAA8AAAAAAAAAAAAAAAAAlwIAAGRycy9k&#10;b3ducmV2LnhtbFBLBQYAAAAABAAEAPUAAACJAwAAAAA=&#10;" filled="f" strokecolor="#243f60 [1604]" strokeweight="2pt"/>
                <v:shape id="Zone de texte 11" o:spid="_x0000_s1033" type="#_x0000_t202" style="position:absolute;left:278969;top:61993;width:4370070;height:146474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lz8KjvwAA&#10;ANsAAAAPAAAAZHJzL2Rvd25yZXYueG1sRE9Na8JAEL0X/A/LCN7qJgVFUleRWsFDL9p4H7LTbGh2&#10;NmRHE/+9WxB6m8f7nPV29K26UR+bwAbyeQaKuAq24dpA+X14XYGKgmyxDUwG7hRhu5m8rLGwYeAT&#10;3c5SqxTCsUADTqQrtI6VI49xHjrixP2E3qMk2Nfa9jikcN/qtyxbao8NpwaHHX04qn7PV29AxO7y&#10;e/np4/Eyfu0Hl1ULLI2ZTcfdOyihUf7FT/fRpvk5/P2SDtCbBw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KXPwqO/AAAA2wAAAA8AAAAAAAAAAAAAAAAAlwIAAGRycy9kb3ducmV2&#10;LnhtbFBLBQYAAAAABAAEAPUAAACDAwAAAAA=&#10;" filled="f" stroked="f">
                  <v:textbox style="mso-fit-shape-to-text:t">
                    <w:txbxContent>
                      <w:p w14:paraId="62316406" w14:textId="77777777" w:rsidR="00B4567F" w:rsidRPr="007636C8" w:rsidRDefault="00B4567F" w:rsidP="00B4567F">
                        <w:pPr>
                          <w:rPr>
                            <w:b/>
                            <w:szCs w:val="20"/>
                            <w:u w:val="single"/>
                          </w:rPr>
                        </w:pPr>
                        <w:r w:rsidRPr="007636C8">
                          <w:rPr>
                            <w:b/>
                            <w:szCs w:val="20"/>
                            <w:u w:val="single"/>
                          </w:rPr>
                          <w:t>Association de deux accumulateurs identiques en série :</w:t>
                        </w:r>
                      </w:p>
                      <w:p w14:paraId="1BD72003" w14:textId="77777777" w:rsidR="00B4567F" w:rsidRPr="007636C8" w:rsidRDefault="00B4567F" w:rsidP="00B4567F">
                        <w:pPr>
                          <w:rPr>
                            <w:szCs w:val="20"/>
                          </w:rPr>
                        </w:pPr>
                      </w:p>
                      <w:p w14:paraId="26F3C0CC" w14:textId="77777777" w:rsidR="00B4567F" w:rsidRPr="007636C8" w:rsidRDefault="00B4567F" w:rsidP="00B4567F">
                        <w:pPr>
                          <w:rPr>
                            <w:szCs w:val="20"/>
                          </w:rPr>
                        </w:pPr>
                        <w:r w:rsidRPr="007636C8">
                          <w:rPr>
                            <w:szCs w:val="20"/>
                          </w:rPr>
                          <w:t xml:space="preserve">La tension aux bornes de </w:t>
                        </w:r>
                        <w:r>
                          <w:rPr>
                            <w:szCs w:val="20"/>
                          </w:rPr>
                          <w:t>l’</w:t>
                        </w:r>
                        <w:r w:rsidRPr="007636C8">
                          <w:rPr>
                            <w:szCs w:val="20"/>
                          </w:rPr>
                          <w:t xml:space="preserve">association </w:t>
                        </w:r>
                        <w:r>
                          <w:rPr>
                            <w:szCs w:val="20"/>
                          </w:rPr>
                          <w:t xml:space="preserve">de deux accumulateurs en série </w:t>
                        </w:r>
                        <w:r w:rsidRPr="007636C8">
                          <w:rPr>
                            <w:szCs w:val="20"/>
                          </w:rPr>
                          <w:t>est la somme des tensions des accumulateurs.</w:t>
                        </w:r>
                      </w:p>
                      <w:p w14:paraId="7038244E" w14:textId="77777777" w:rsidR="00B4567F" w:rsidRPr="0092019D" w:rsidRDefault="00B4567F" w:rsidP="00B4567F">
                        <w:pPr>
                          <w:rPr>
                            <w:szCs w:val="20"/>
                          </w:rPr>
                        </w:pPr>
                        <w:r w:rsidRPr="007636C8">
                          <w:rPr>
                            <w:szCs w:val="20"/>
                          </w:rPr>
                          <w:t>Le courant délivré par l’association est identique pour les deux accumu</w:t>
                        </w:r>
                        <w:r>
                          <w:rPr>
                            <w:szCs w:val="20"/>
                          </w:rPr>
                          <w:t>lateurs ce qui a pour conséquence que la capacité Q de cette association est également à la capacité d’un seul accumulateur.</w:t>
                        </w:r>
                      </w:p>
                    </w:txbxContent>
                  </v:textbox>
                </v:shape>
                <v:group id="Grouper 12" o:spid="_x0000_s1034" style="position:absolute;left:4680488;width:1851660;height:1470206" coordsize="1852048,147027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Byo/n2wQAAANsAAAAPAAAA&#10;AAAAAAAAAAAAAKkCAABkcnMvZG93bnJldi54bWxQSwUGAAAAAAQABAD6AAAAlwMAAAAA&#10;">
                  <v:group id="Grouper 13" o:spid="_x0000_s1035" style="position:absolute;left:612183;width:922149;height:1470272" coordsize="922149,147027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He9cbcIAAADbAAAADwAA&#10;AAAAAAAAAAAAAACpAgAAZHJzL2Rvd25yZXYueG1sUEsFBgAAAAAEAAQA+gAAAJgDAAAAAA==&#10;">
                    <v:group id="Grouper 14" o:spid="_x0000_s1036" style="position:absolute;width:922149;height:1470272" coordsize="922149,147027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CSBsQZwQAAANsAAAAPAAAA&#10;AAAAAAAAAAAAAKkCAABkcnMvZG93bnJldi54bWxQSwUGAAAAAAQABAD6AAAAlwMAAAAA&#10;">
                      <v:group id="Grouper 15" o:spid="_x0000_s1037" style="position:absolute;width:743919;height:593499" coordsize="743919,59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P1KYYLDAAAA2wAAAA8A&#10;AAAAAAAAAAAAAAAAqQIAAGRycy9kb3ducmV2LnhtbFBLBQYAAAAABAAEAPoAAACZAwAAAAA=&#10;">
                        <v:rect id="Rectangle 16" o:spid="_x0000_s1038" style="position:absolute;left:255722;top:557939;width:255270;height:35560;flip:y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KaoBnvgAA&#10;ANsAAAAPAAAAZHJzL2Rvd25yZXYueG1sRE9Li8IwEL4v+B/CCN62qSuodI2yFBYUvPi6D81sG7aZ&#10;1CbW9t8bQfA2H99zVpve1qKj1hvHCqZJCoK4cNpwqeB8+v1cgvABWWPtmBQM5GGzHn2sMNPuzgfq&#10;jqEUMYR9hgqqEJpMSl9UZNEnriGO3J9rLYYI21LqFu8x3NbyK03n0qLh2FBhQ3lFxf/xZhW4/TAj&#10;u+uNGbq8u5jcL64zr9Rk3P98gwjUh7f45d7qOH8Oz1/iAXL9AA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CmqAZ74AAADbAAAADwAAAAAAAAAAAAAAAACXAgAAZHJzL2Rvd25yZXYu&#10;eG1sUEsFBgAAAAAEAAQA9QAAAIIDAAAAAA==&#10;" fillcolor="black [3200]" strokecolor="black [1600]" strokeweight="2pt"/>
                        <v:line id="Connecteur droit 17" o:spid="_x0000_s1039" style="position:absolute;visibility:visible;mso-wrap-style:square" from="0,488197" to="743919,495946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" strokecolor="black [3213]" strokeweight="2.25pt"/>
                        <v:line id="Connecteur droit 18" o:spid="_x0000_s1040" style="position:absolute;flip:x;visibility:visible;mso-wrap-style:square" from="395207,0" to="395562,487648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RgDmXsUAAADbAAAADwAAAGRycy9kb3ducmV2LnhtbESPQWvCQBCF74L/YRnBm27sQUp0FVsp&#10;Ckqh2h68DdkxCWZnY3Y1sb++cyh4m+G9ee+b+bJzlbpTE0rPBibjBBRx5m3JuYHv48foFVSIyBYr&#10;z2TgQQGWi35vjqn1LX/R/RBzJSEcUjRQxFinWoesIIdh7Gti0c6+cRhlbXJtG2wl3FX6JUmm2mHJ&#10;0lBgTe8FZZfDzRnAev+bTa+b1fbhLu3baTPZfa5/jBkOutUMVKQuPs3/11sr+AIrv8gAevEH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RgDmXsUAAADbAAAADwAAAAAAAAAA&#10;AAAAAAChAgAAZHJzL2Rvd25yZXYueG1sUEsFBgAAAAAEAAQA+QAAAJMDAAAAAA==&#10;" strokecolor="black [3213]" strokeweight="2.25pt"/>
                      </v:group>
                      <v:group id="Grouper 19" o:spid="_x0000_s1041" style="position:absolute;top:550190;width:743585;height:593090" coordsize="743919,5934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B8B2uHwQAAANsAAAAPAAAA&#10;AAAAAAAAAAAAAKkCAABkcnMvZG93bnJldi54bWxQSwUGAAAAAAQABAD6AAAAlwMAAAAA&#10;">
                        <v:rect id="Rectangle 20" o:spid="_x0000_s1042" style="position:absolute;left:255722;top:557939;width:255270;height:35560;flip:y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ko3c1vgAA&#10;ANsAAAAPAAAAZHJzL2Rvd25yZXYueG1sRE9Ni8IwEL0L/ocwgjdNVXClmhYpCCt40d29D83YBptJ&#10;bbK1/ffmsLDHx/s+5INtRE+dN44VrJYJCOLSacOVgu+v02IHwgdkjY1jUjCShzybTg6YavfiK/W3&#10;UIkYwj5FBXUIbSqlL2uy6JeuJY7c3XUWQ4RdJXWHrxhuG7lOkq20aDg21NhSUVP5uP1aBe4ybsie&#10;B2PGvuh/TOE/nhuv1Hw2HPcgAg3hX/zn/tQK1nF9/BJ/gMzeAA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JKN3Nb4AAADbAAAADwAAAAAAAAAAAAAAAACXAgAAZHJzL2Rvd25yZXYu&#10;eG1sUEsFBgAAAAAEAAQA9QAAAIIDAAAAAA==&#10;" fillcolor="black [3200]" strokecolor="black [1600]" strokeweight="2pt"/>
                        <v:line id="Connecteur droit 21" o:spid="_x0000_s1043" style="position:absolute;visibility:visible;mso-wrap-style:square" from="0,488197" to="743919,495946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kDWhwsMAAADbAAAADwAAAGRycy9kb3ducmV2LnhtbESPQWvCQBSE7wX/w/IEb3UTD22JrkGE&#10;gCBtaOqhx0f2mQ1m34bsGuO/7xYEj8PMfMNs8sl2YqTBt44VpMsEBHHtdMuNgtNP8foBwgdkjZ1j&#10;UnAnD/l29rLBTLsbf9NYhUZECPsMFZgQ+kxKXxuy6JeuJ47e2Q0WQ5RDI/WAtwi3nVwlyZu02HJc&#10;MNjT3lB9qa5WQfNL2h5Ph/J9/BzPl3JfJF+mUGoxn3ZrEIGm8Aw/2getYJXC/5f4A+T2Dw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JA1ocLDAAAA2wAAAA8AAAAAAAAAAAAA&#10;AAAAoQIAAGRycy9kb3ducmV2LnhtbFBLBQYAAAAABAAEAPkAAACRAwAAAAA=&#10;" strokecolor="black [3213]" strokeweight="2.25pt"/>
                        <v:line id="Connecteur droit 22" o:spid="_x0000_s1044" style="position:absolute;flip:x;visibility:visible;mso-wrap-style:square" from="395207,0" to="395562,487648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6YQbCcUAAADbAAAADwAAAGRycy9kb3ducmV2LnhtbESPS4vCQBCE7wv+h6EFb+vEHESio/hg&#10;UVCE9XHw1mTaJJjpiZlZE/fX7wgLHouq+oqazFpTigfVrrCsYNCPQBCnVhecKTgdvz5HIJxH1lha&#10;JgVPcjCbdj4mmGjb8Dc9Dj4TAcIuQQW591UipUtzMuj6tiIO3tXWBn2QdSZ1jU2Am1LGUTSUBgsO&#10;CzlWtMwpvR1+jAKsdr/p8L6eb57m1iwu68F2vzor1eu28zEIT61/h//bG60gjuH1JfwAOf0D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6YQbCcUAAADbAAAADwAAAAAAAAAA&#10;AAAAAAChAgAAZHJzL2Rvd25yZXYueG1sUEsFBgAAAAAEAAQA+QAAAJMDAAAAAA==&#10;" strokecolor="black [3213]" strokeweight="2.25pt"/>
                      </v:group>
                      <v:line id="Connecteur droit 23" o:spid="_x0000_s1045" style="position:absolute;flip:x;visibility:visible;mso-wrap-style:square" from="382087,1128257" to="382087,1470272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hsi+ksYAAADbAAAADwAAAGRycy9kb3ducmV2LnhtbESPQWvCQBSE7wX/w/KE3uomEURSV1GL&#10;RGgpVO3B2yP7TEKyb9Ps1sT++m5B6HGYmW+YxWowjbhS5yrLCuJJBII4t7riQsHpuHuag3AeWWNj&#10;mRTcyMFqOXpYYKptzx90PfhCBAi7FBWU3replC4vyaCb2JY4eBfbGfRBdoXUHfYBbhqZRNFMGqw4&#10;LJTY0rakvD58GwXYvv3ks69svb+Zut+cs/j1/eVTqcfxsH4G4Wnw/+F7e68VJFP4+xJ+gFz+Ag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IbIvpLGAAAA2wAAAA8AAAAAAAAA&#10;AAAAAAAAoQIAAGRycy9kb3ducmV2LnhtbFBLBQYAAAAABAAEAPkAAACUAwAAAAA=&#10;" strokecolor="black [3213]" strokeweight="2.25pt"/>
                      <v:line id="Connecteur droit 24" o:spid="_x0000_s1046" style="position:absolute;flip:x;visibility:visible;mso-wrap-style:square" from="387458,15498" to="922149,15498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CSEm5sYAAADbAAAADwAAAGRycy9kb3ducmV2LnhtbESPQWvCQBSE7wX/w/KE3uomQURSV1GL&#10;RGgpVO3B2yP7TEKyb9Ps1sT++m5B6HGYmW+YxWowjbhS5yrLCuJJBII4t7riQsHpuHuag3AeWWNj&#10;mRTcyMFqOXpYYKptzx90PfhCBAi7FBWU3replC4vyaCb2JY4eBfbGfRBdoXUHfYBbhqZRNFMGqw4&#10;LJTY0rakvD58GwXYvv3ks69svb+Zut+cs/j1/eVTqcfxsH4G4Wnw/+F7e68VJFP4+xJ+gFz+Ag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AkhJubGAAAA2wAAAA8AAAAAAAAA&#10;AAAAAAAAoQIAAGRycy9kb3ducmV2LnhtbFBLBQYAAAAABAAEAPkAAACUAwAAAAA=&#10;" strokecolor="black [3213]" strokeweight="2.25pt"/>
                      <v:line id="Connecteur droit 25" o:spid="_x0000_s1047" style="position:absolute;flip:x;visibility:visible;mso-wrap-style:square" from="382087,1454027" to="916778,1454027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Zm2DfcYAAADbAAAADwAAAGRycy9kb3ducmV2LnhtbESPQWvCQBSE7wX/w/KE3uomAUVSV1GL&#10;RGgpVO3B2yP7TEKyb9Ps1sT++m5B6HGYmW+YxWowjbhS5yrLCuJJBII4t7riQsHpuHuag3AeWWNj&#10;mRTcyMFqOXpYYKptzx90PfhCBAi7FBWU3replC4vyaCb2JY4eBfbGfRBdoXUHfYBbhqZRNFMGqw4&#10;LJTY0rakvD58GwXYvv3ks69svb+Zut+cs/j1/eVTqcfxsH4G4Wnw/+F7e68VJFP4+xJ+gFz+Ag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GZtg33GAAAA2wAAAA8AAAAAAAAA&#10;AAAAAAAAoQIAAGRycy9kb3ducmV2LnhtbFBLBQYAAAAABAAEAPkAAACUAwAAAAA=&#10;" strokecolor="black [3213]" strokeweight="2.25pt"/>
                    </v:group>
                    <v:shapetype id="_x0000_t5" coordsize="21600,21600" o:spt="5" adj="10800" path="m@0,0l0,21600,21600,21600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Triangle 26" o:spid="_x0000_s1048" type="#_x0000_t5" style="position:absolute;left:309966;top:85241;width:162560;height:13144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XAO6owwAA&#10;ANsAAAAPAAAAZHJzL2Rvd25yZXYueG1sRI9Pi8IwFMTvwn6H8ARvmuqhSDWKCAsL7iL+O+ztbfJs&#10;yzYvpYlt/fZGEDwOM/MbZrnubSVaanzpWMF0koAg1s6UnCs4nz7HcxA+IBusHJOCO3lYrz4GS8yM&#10;6/hA7THkIkLYZ6igCKHOpPS6IIt+4mri6F1dYzFE2eTSNNhFuK3kLElSabHkuFBgTduC9P/xZhVc&#10;2u+/9Ker9aUP8/Nue9L731QrNRr2mwWIQH14h1/tL6NglsLzS/wBcvU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XAO6owwAAANsAAAAPAAAAAAAAAAAAAAAAAJcCAABkcnMvZG93&#10;bnJldi54bWxQSwUGAAAAAAQABAD1AAAAhwMAAAAA&#10;" fillcolor="#9bbb59 [3206]" strokecolor="#4e6128 [1606]" strokeweight="2pt"/>
                    <v:shape id="Zone de texte 27" o:spid="_x0000_s1049" type="#_x0000_t202" style="position:absolute;left:511444;top:100739;width:309880;height:2863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BYcwxAAA&#10;ANsAAAAPAAAAZHJzL2Rvd25yZXYueG1sRI9Ba8JAFITvBf/D8gRvuqvYVtNsRJRCTy2mKnh7ZJ9J&#10;aPZtyG5N+u+7BaHHYWa+YdLNYBtxo87XjjXMZwoEceFMzaWG4+frdAXCB2SDjWPS8EMeNtnoIcXE&#10;uJ4PdMtDKSKEfYIaqhDaREpfVGTRz1xLHL2r6yyGKLtSmg77CLeNXCj1JC3WHBcqbGlXUfGVf1sN&#10;p/fr5bxUH+XePra9G5Rku5ZaT8bD9gVEoCH8h+/tN6Nh8Qx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QWHMMQAAADbAAAADwAAAAAAAAAAAAAAAACXAgAAZHJzL2Rv&#10;d25yZXYueG1sUEsFBgAAAAAEAAQA9QAAAIgDAAAAAA==&#10;" filled="f" stroked="f">
                      <v:textbox>
                        <w:txbxContent>
                          <w:p w14:paraId="34D5A824" w14:textId="77777777" w:rsidR="00B4567F" w:rsidRPr="007A5338" w:rsidRDefault="00B4567F" w:rsidP="00B4567F">
                            <w:pPr>
                              <w:rPr>
                                <w:rFonts w:ascii="Times New Roman" w:hAnsi="Times New Roman"/>
                                <w:b/>
                                <w:color w:val="00B050"/>
                                <w:sz w:val="24"/>
                                <w:szCs w:val="24"/>
                              </w:rPr>
                            </w:pPr>
                            <w:r w:rsidRPr="007A5338">
                              <w:rPr>
                                <w:rFonts w:ascii="Times New Roman" w:hAnsi="Times New Roman"/>
                                <w:b/>
                                <w:color w:val="00B050"/>
                                <w:sz w:val="24"/>
                                <w:szCs w:val="24"/>
                              </w:rPr>
                              <w:t>I</w:t>
                            </w:r>
                          </w:p>
                        </w:txbxContent>
                      </v:textbox>
                    </v:shape>
                  </v:group>
                  <v:group id="Grouper 28" o:spid="_x0000_s1050" style="position:absolute;top:309966;width:457200;height:472698" coordsize="457200,47269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3ScEocIAAADbAAAADwAA&#10;AAAAAAAAAAAAAACpAgAAZHJzL2Rvd25yZXYueG1sUEsFBgAAAAAEAAQA+gAAAJgDAAAAAA==&#10;">
                    <v:shapetype id="_x0000_t32" coordsize="21600,21600" o:spt="32" o:oned="t" path="m0,0l21600,21600e" filled="f">
                      <v:path arrowok="t" fillok="f" o:connecttype="none"/>
                      <o:lock v:ext="edit" shapetype="t"/>
                    </v:shapetype>
                    <v:shape id="Connecteur droit avec flèche 29" o:spid="_x0000_s1051" type="#_x0000_t32" style="position:absolute;left:410705;width:0;height:472698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Np+r1MQAAADbAAAADwAAAGRycy9kb3ducmV2LnhtbESPQUvDQBSE7wX/w/IEb+3GHqTGbouK&#10;gkeThtLjI/tMotm3a3bTbP69Wyh4HGbmG2a7j6YXZxp8Z1nB/SoDQVxb3XGjoDq8LzcgfEDW2Fsm&#10;BTN52O9uFlvMtZ24oHMZGpEg7HNU0Ibgcil93ZJBv7KOOHlfdjAYkhwaqQecEtz0cp1lD9Jgx2mh&#10;RUevLdU/5WgUFKfjeJjj5+SK0b1U8bf83rzNSt3dxucnEIFi+A9f2x9awfoRLl/SD5C7P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A2n6vUxAAAANsAAAAPAAAAAAAAAAAA&#10;AAAAAKECAABkcnMvZG93bnJldi54bWxQSwUGAAAAAAQABAD5AAAAkgMAAAAA&#10;" strokecolor="#c0504d [3205]" strokeweight="2pt">
                      <v:stroke endarrow="block"/>
                      <v:shadow on="t" opacity="24903f" mv:blur="40000f" origin=",.5" offset="0,20000emu"/>
                    </v:shape>
                    <v:shape id="Zone de texte 30" o:spid="_x0000_s1052" type="#_x0000_t202" style="position:absolute;top:92990;width:457200;height:3175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XNYmZwQAA&#10;ANsAAAAPAAAAZHJzL2Rvd25yZXYueG1sRE9ba8IwFH4f7D+EI+xtTbxszM4oQxnsSbGbgm+H5tiW&#10;NSehyWz99+ZB2OPHd1+sBtuKC3WhcaxhnCkQxKUzDVcafr4/n99AhIhssHVMGq4UYLV8fFhgblzP&#10;e7oUsRIphEOOGuoYfS5lKGuyGDLniRN3dp3FmGBXSdNhn8JtKydKvUqLDaeGGj2tayp/iz+r4bA9&#10;n44ztas29sX3blCS7Vxq/TQaPt5BRBriv/ju/jIapml9+pJ+gFze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FzWJmcEAAADbAAAADwAAAAAAAAAAAAAAAACXAgAAZHJzL2Rvd25y&#10;ZXYueG1sUEsFBgAAAAAEAAQA9QAAAIUDAAAAAA==&#10;" filled="f" stroked="f">
                      <v:textbox>
                        <w:txbxContent>
                          <w:p w14:paraId="03A044D3" w14:textId="77777777" w:rsidR="00B4567F" w:rsidRPr="007636C8" w:rsidRDefault="00B4567F" w:rsidP="00B4567F">
                            <w:pPr>
                              <w:rPr>
                                <w:color w:val="C00000"/>
                              </w:rPr>
                            </w:pPr>
                            <w:proofErr w:type="spellStart"/>
                            <w:r w:rsidRPr="007636C8">
                              <w:rPr>
                                <w:color w:val="C00000"/>
                              </w:rPr>
                              <w:t>U</w:t>
                            </w:r>
                            <w:r w:rsidRPr="007636C8">
                              <w:rPr>
                                <w:color w:val="C00000"/>
                                <w:vertAlign w:val="subscript"/>
                              </w:rPr>
                              <w:t>bat</w:t>
                            </w:r>
                            <w:proofErr w:type="spellEnd"/>
                            <w:r>
                              <w:rPr>
                                <w:color w:val="C00000"/>
                                <w:vertAlign w:val="subscript"/>
                              </w:rPr>
                              <w:t xml:space="preserve"> 1</w:t>
                            </w:r>
                          </w:p>
                        </w:txbxContent>
                      </v:textbox>
                    </v:shape>
                  </v:group>
                  <v:group id="Grouper 31" o:spid="_x0000_s1053" style="position:absolute;top:852407;width:457200;height:472440" coordsize="457200,47269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MnEO+HDAAAA2wAAAA8A&#10;AAAAAAAAAAAAAAAAqQIAAGRycy9kb3ducmV2LnhtbFBLBQYAAAAABAAEAPoAAACZAwAAAAA=&#10;">
                    <v:shape id="Connecteur droit avec flèche 32" o:spid="_x0000_s1054" type="#_x0000_t32" style="position:absolute;left:410705;width:0;height:472698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eKveMQAAADbAAAADwAAAGRycy9kb3ducmV2LnhtbESPwWrDMBBE74X+g9hCbo3cBEpwooS2&#10;tNBj7ITS42JtbCfWSrXkWP77qFDocZiZN8xmF00nrtT71rKCp3kGgriyuuVawfHw8bgC4QOyxs4y&#10;KZjIw257f7fBXNuRC7qWoRYJwj5HBU0ILpfSVw0Z9HPriJN3sr3BkGRfS93jmOCmk4sse5YGW04L&#10;DTp6a6i6lINRUHx/DYcp7kdXDO71GH/K8+p9Umr2EF/WIALF8B/+a39qBcsF/H5JP0Bub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94q94xAAAANsAAAAPAAAAAAAAAAAA&#10;AAAAAKECAABkcnMvZG93bnJldi54bWxQSwUGAAAAAAQABAD5AAAAkgMAAAAA&#10;" strokecolor="#c0504d [3205]" strokeweight="2pt">
                      <v:stroke endarrow="block"/>
                      <v:shadow on="t" opacity="24903f" mv:blur="40000f" origin=",.5" offset="0,20000emu"/>
                    </v:shape>
                    <v:shape id="Zone de texte 37" o:spid="_x0000_s1055" type="#_x0000_t202" style="position:absolute;top:92990;width:457200;height:3175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Y3BHtxAAA&#10;ANsAAAAPAAAAZHJzL2Rvd25yZXYueG1sRI9PawIxFMTvBb9DeEJvmtSqbbcbRSyCp4pWC709Nm//&#10;4OZl2aTu+u0bQehxmJnfMOmyt7W4UOsrxxqexgoEceZMxYWG49dm9ArCB2SDtWPScCUPy8XgIcXE&#10;uI73dDmEQkQI+wQ1lCE0iZQ+K8miH7uGOHq5ay2GKNtCmha7CLe1nCg1lxYrjgslNrQuKTsffq2G&#10;02f+8z1Vu+LDzprO9UqyfZNaPw771TuIQH34D9/bW6Ph+QVuX+IPkIs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mNwR7cQAAADbAAAADwAAAAAAAAAAAAAAAACXAgAAZHJzL2Rv&#10;d25yZXYueG1sUEsFBgAAAAAEAAQA9QAAAIgDAAAAAA==&#10;" filled="f" stroked="f">
                      <v:textbox>
                        <w:txbxContent>
                          <w:p w14:paraId="367CFAAA" w14:textId="77777777" w:rsidR="00B4567F" w:rsidRPr="007636C8" w:rsidRDefault="00B4567F" w:rsidP="00B4567F">
                            <w:pPr>
                              <w:rPr>
                                <w:color w:val="C00000"/>
                              </w:rPr>
                            </w:pPr>
                            <w:proofErr w:type="spellStart"/>
                            <w:r w:rsidRPr="007636C8">
                              <w:rPr>
                                <w:color w:val="C00000"/>
                              </w:rPr>
                              <w:t>U</w:t>
                            </w:r>
                            <w:r w:rsidRPr="007636C8">
                              <w:rPr>
                                <w:color w:val="C00000"/>
                                <w:vertAlign w:val="subscript"/>
                              </w:rPr>
                              <w:t>bat</w:t>
                            </w:r>
                            <w:proofErr w:type="spellEnd"/>
                            <w:r>
                              <w:rPr>
                                <w:color w:val="C00000"/>
                                <w:vertAlign w:val="subscript"/>
                              </w:rPr>
                              <w:t xml:space="preserve"> 2</w:t>
                            </w:r>
                          </w:p>
                        </w:txbxContent>
                      </v:textbox>
                    </v:shape>
                  </v:group>
                  <v:group id="Grouper 38" o:spid="_x0000_s1056" style="position:absolute;left:1394848;top:44863;width:457200;height:1371600" coordorigin=",-102371" coordsize="457200,137160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WP6SfMIAAADbAAAADwAA&#10;AAAAAAAAAAAAAACpAgAAZHJzL2Rvd25yZXYueG1sUEsFBgAAAAAEAAQA+gAAAJgDAAAAAA==&#10;">
                    <v:shape id="Connecteur droit avec flèche 39" o:spid="_x0000_s1057" type="#_x0000_t32" style="position:absolute;left:360104;top:-102371;width:0;height:1371600;flip:x 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s0Y9CcQAAADbAAAADwAAAGRycy9kb3ducmV2LnhtbESPQUvDQBSE74L/YXlCb3ajBWljt0Wl&#10;BY8mLeLxkX0m0ezbNbtpNv/eLRR6HGbmG2a9jaYTJ+p9a1nBwzwDQVxZ3XKt4HjY3y9B+ICssbNM&#10;CibysN3c3qwx13bkgk5lqEWCsM9RQROCy6X0VUMG/dw64uR9295gSLKvpe5xTHDTyccse5IGW04L&#10;DTp6a6j6LQejoPj6HA5T/BhdMbjXY/wrf5a7SanZXXx5BhEohmv40n7XChYrOH9JP0Bu/gE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zRj0JxAAAANsAAAAPAAAAAAAAAAAA&#10;AAAAAKECAABkcnMvZG93bnJldi54bWxQSwUGAAAAAAQABAD5AAAAkgMAAAAA&#10;" strokecolor="#c0504d [3205]" strokeweight="2pt">
                      <v:stroke endarrow="block"/>
                      <v:shadow on="t" opacity="24903f" mv:blur="40000f" origin=",.5" offset="0,20000emu"/>
                    </v:shape>
                    <v:shape id="Zone de texte 41" o:spid="_x0000_s1058" type="#_x0000_t202" style="position:absolute;top:557939;width:457200;height:317327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gf19/wgAA&#10;ANsAAAAPAAAAZHJzL2Rvd25yZXYueG1sRI9Bi8IwFITvwv6H8IS9aaKoaNcoi7LgSVF3hb09mmdb&#10;bF5KE23990YQPA4z8w0zX7a2FDeqfeFYw6CvQBCnzhScafg9/vSmIHxANlg6Jg138rBcfHTmmBjX&#10;8J5uh5CJCGGfoIY8hCqR0qc5WfR9VxFH7+xqiyHKOpOmxibCbSmHSk2kxYLjQo4VrXJKL4er1fC3&#10;Pf+fRmqXre24alyrJNuZ1Pqz235/gQjUhnf41d4YDaMBPL/EHyAX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CB/X3/CAAAA2wAAAA8AAAAAAAAAAAAAAAAAlwIAAGRycy9kb3du&#10;cmV2LnhtbFBLBQYAAAAABAAEAPUAAACGAwAAAAA=&#10;" filled="f" stroked="f">
                      <v:textbox>
                        <w:txbxContent>
                          <w:p w14:paraId="73A92572" w14:textId="77777777" w:rsidR="00B4567F" w:rsidRPr="007636C8" w:rsidRDefault="00B4567F" w:rsidP="00B4567F">
                            <w:pPr>
                              <w:rPr>
                                <w:color w:val="C00000"/>
                              </w:rPr>
                            </w:pPr>
                            <w:proofErr w:type="spellStart"/>
                            <w:r w:rsidRPr="007636C8">
                              <w:rPr>
                                <w:color w:val="C00000"/>
                              </w:rPr>
                              <w:t>U</w:t>
                            </w:r>
                            <w:r>
                              <w:rPr>
                                <w:color w:val="C00000"/>
                                <w:vertAlign w:val="subscript"/>
                              </w:rPr>
                              <w:t>alim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</v:group>
                <w10:wrap type="through"/>
              </v:group>
            </w:pict>
          </mc:Fallback>
        </mc:AlternateContent>
      </w:r>
    </w:p>
    <w:p w14:paraId="20F37DE7" w14:textId="0C9CF37E" w:rsidR="00B4567F" w:rsidRDefault="00B4567F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79FCF6E7" w14:textId="142C4D03" w:rsidR="00B4567F" w:rsidRPr="00BB4625" w:rsidRDefault="00B4567F" w:rsidP="00B4567F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  <w:r w:rsidRPr="00BB4625">
        <w:rPr>
          <w:rFonts w:asciiTheme="minorHAnsi" w:eastAsia="Times New Roman" w:hAnsiTheme="minorHAnsi"/>
          <w:color w:val="323232"/>
          <w:lang w:eastAsia="fr-FR"/>
        </w:rPr>
        <w:t>Une batterie Li-Ion 3s est une association série de 3 cellules Li-Ion.</w:t>
      </w:r>
    </w:p>
    <w:p w14:paraId="04778B70" w14:textId="644A37E1" w:rsidR="007315FC" w:rsidRPr="00BB4625" w:rsidRDefault="00B4567F" w:rsidP="00BB4625">
      <w:pPr>
        <w:pStyle w:val="Question"/>
      </w:pPr>
      <w:r w:rsidRPr="00BB4625">
        <w:t>Déterminez la plage de tension utilisable d’une batterie Li-Ion 3s.</w:t>
      </w:r>
    </w:p>
    <w:p w14:paraId="3145F80F" w14:textId="281D4EF4" w:rsidR="00B4567F" w:rsidRDefault="00B4567F" w:rsidP="00BB4625">
      <w:pPr>
        <w:pStyle w:val="Rponses"/>
      </w:pPr>
      <w:proofErr w:type="spellStart"/>
      <w:r>
        <w:t>U</w:t>
      </w:r>
      <w:r w:rsidR="00D1056A">
        <w:rPr>
          <w:vertAlign w:val="subscript"/>
        </w:rPr>
        <w:t>b</w:t>
      </w:r>
      <w:proofErr w:type="spellEnd"/>
      <w:r w:rsidRPr="00B4567F">
        <w:rPr>
          <w:vertAlign w:val="subscript"/>
        </w:rPr>
        <w:t xml:space="preserve"> maxi</w:t>
      </w:r>
      <w:r>
        <w:t xml:space="preserve"> =         V</w:t>
      </w:r>
    </w:p>
    <w:p w14:paraId="33E5E99A" w14:textId="226782E3" w:rsidR="00B4567F" w:rsidRDefault="00B4567F" w:rsidP="00BB4625">
      <w:pPr>
        <w:pStyle w:val="Rponses"/>
      </w:pPr>
      <w:r>
        <w:t>U</w:t>
      </w:r>
      <w:r w:rsidR="00D1056A">
        <w:rPr>
          <w:vertAlign w:val="subscript"/>
        </w:rPr>
        <w:t>b</w:t>
      </w:r>
      <w:r>
        <w:rPr>
          <w:vertAlign w:val="subscript"/>
        </w:rPr>
        <w:t xml:space="preserve"> min</w:t>
      </w:r>
      <w:r w:rsidRPr="00B4567F">
        <w:rPr>
          <w:vertAlign w:val="subscript"/>
        </w:rPr>
        <w:t>i</w:t>
      </w:r>
      <w:r>
        <w:t xml:space="preserve"> =         V</w:t>
      </w:r>
    </w:p>
    <w:p w14:paraId="792CF431" w14:textId="77777777" w:rsidR="007315FC" w:rsidRDefault="007315FC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56554B18" w14:textId="3227CF3B" w:rsidR="007315FC" w:rsidRDefault="007E3F18" w:rsidP="007E3F18">
      <w:pPr>
        <w:pStyle w:val="Question"/>
      </w:pPr>
      <w:r>
        <w:t>Faites une proposition de décomposition de tension de batterie pour piloter l’indicateur de niveau de charge de la visseuse sur le schéma ci-dessous</w:t>
      </w:r>
      <w:r w:rsidR="000D5E5F">
        <w:t xml:space="preserve"> (lignes pourcentage et tension batterie)</w:t>
      </w:r>
      <w:r>
        <w:t>.</w:t>
      </w:r>
    </w:p>
    <w:p w14:paraId="5EC979B5" w14:textId="4C4F3B0D" w:rsidR="007E3F18" w:rsidRDefault="001B1AAB" w:rsidP="007E3F18">
      <w:pPr>
        <w:pStyle w:val="Rponses"/>
      </w:pPr>
      <w:r>
        <w:rPr>
          <w:noProof/>
          <w:lang w:eastAsia="fr-FR" w:bidi="ar-SA"/>
        </w:rPr>
        <mc:AlternateContent>
          <mc:Choice Requires="wpg">
            <w:drawing>
              <wp:anchor distT="0" distB="0" distL="114300" distR="114300" simplePos="0" relativeHeight="251655680" behindDoc="1" locked="0" layoutInCell="1" allowOverlap="1" wp14:anchorId="0E5674E6" wp14:editId="1A3ED0C1">
                <wp:simplePos x="0" y="0"/>
                <wp:positionH relativeFrom="column">
                  <wp:posOffset>1964464</wp:posOffset>
                </wp:positionH>
                <wp:positionV relativeFrom="paragraph">
                  <wp:posOffset>143561</wp:posOffset>
                </wp:positionV>
                <wp:extent cx="2574925" cy="911971"/>
                <wp:effectExtent l="0" t="0" r="0" b="40640"/>
                <wp:wrapNone/>
                <wp:docPr id="171" name="Grouper 1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4925" cy="911971"/>
                          <a:chOff x="0" y="0"/>
                          <a:chExt cx="2232601" cy="790628"/>
                        </a:xfrm>
                      </wpg:grpSpPr>
                      <wpg:grpSp>
                        <wpg:cNvPr id="61" name="Grouper 61"/>
                        <wpg:cNvGrpSpPr/>
                        <wpg:grpSpPr>
                          <a:xfrm>
                            <a:off x="0" y="0"/>
                            <a:ext cx="2232601" cy="790628"/>
                            <a:chOff x="-55186" y="0"/>
                            <a:chExt cx="2232601" cy="791260"/>
                          </a:xfrm>
                        </wpg:grpSpPr>
                        <wpg:grpSp>
                          <wpg:cNvPr id="59" name="Grouper 59"/>
                          <wpg:cNvGrpSpPr/>
                          <wpg:grpSpPr>
                            <a:xfrm>
                              <a:off x="-55186" y="0"/>
                              <a:ext cx="2232601" cy="791260"/>
                              <a:chOff x="-55186" y="0"/>
                              <a:chExt cx="2232601" cy="791743"/>
                            </a:xfrm>
                          </wpg:grpSpPr>
                          <wpg:grpSp>
                            <wpg:cNvPr id="54" name="Grouper 54"/>
                            <wpg:cNvGrpSpPr/>
                            <wpg:grpSpPr>
                              <a:xfrm>
                                <a:off x="-55186" y="0"/>
                                <a:ext cx="2232601" cy="791743"/>
                                <a:chOff x="-55186" y="0"/>
                                <a:chExt cx="2232601" cy="791743"/>
                              </a:xfrm>
                            </wpg:grpSpPr>
                            <wpg:grpSp>
                              <wpg:cNvPr id="48" name="Grouper 48"/>
                              <wpg:cNvGrpSpPr/>
                              <wpg:grpSpPr>
                                <a:xfrm>
                                  <a:off x="-55186" y="0"/>
                                  <a:ext cx="2232601" cy="401320"/>
                                  <a:chOff x="-55194" y="0"/>
                                  <a:chExt cx="2232929" cy="402100"/>
                                </a:xfrm>
                              </wpg:grpSpPr>
                              <wps:wsp>
                                <wps:cNvPr id="44" name="Ellipse 44"/>
                                <wps:cNvSpPr/>
                                <wps:spPr>
                                  <a:xfrm>
                                    <a:off x="1044093" y="113590"/>
                                    <a:ext cx="288042" cy="288510"/>
                                  </a:xfrm>
                                  <a:prstGeom prst="ellips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5" name="Ellipse 45"/>
                                <wps:cNvSpPr/>
                                <wps:spPr>
                                  <a:xfrm>
                                    <a:off x="1430196" y="113590"/>
                                    <a:ext cx="288042" cy="288440"/>
                                  </a:xfrm>
                                  <a:prstGeom prst="ellips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6" name="Zone de texte 46"/>
                                <wps:cNvSpPr txBox="1"/>
                                <wps:spPr>
                                  <a:xfrm>
                                    <a:off x="1777685" y="0"/>
                                    <a:ext cx="400050" cy="32321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5540F2AC" w14:textId="142A3AA1" w:rsidR="007E3F18" w:rsidRPr="007E3F18" w:rsidRDefault="007E3F18">
                                      <w:pPr>
                                        <w:rPr>
                                          <w:sz w:val="40"/>
                                          <w:szCs w:val="40"/>
                                        </w:rPr>
                                      </w:pPr>
                                      <w:r w:rsidRPr="007E3F18">
                                        <w:rPr>
                                          <w:sz w:val="40"/>
                                          <w:szCs w:val="40"/>
                                        </w:rPr>
                                        <w:t>-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" name="Zone de texte 47"/>
                                <wps:cNvSpPr txBox="1"/>
                                <wps:spPr>
                                  <a:xfrm>
                                    <a:off x="-55194" y="5679"/>
                                    <a:ext cx="400050" cy="32321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3A3AE2FB" w14:textId="1DD9D71D" w:rsidR="007E3F18" w:rsidRPr="007E3F18" w:rsidRDefault="007E3F18" w:rsidP="007E3F18">
                                      <w:pPr>
                                        <w:rPr>
                                          <w:sz w:val="40"/>
                                          <w:szCs w:val="40"/>
                                        </w:rPr>
                                      </w:pPr>
                                      <w:r>
                                        <w:rPr>
                                          <w:sz w:val="40"/>
                                          <w:szCs w:val="40"/>
                                        </w:rPr>
                                        <w:t>+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50" name="Connecteur droit 50"/>
                              <wps:cNvCnPr/>
                              <wps:spPr>
                                <a:xfrm flipH="1">
                                  <a:off x="0" y="621234"/>
                                  <a:ext cx="1845945" cy="0"/>
                                </a:xfrm>
                                <a:prstGeom prst="line">
                                  <a:avLst/>
                                </a:prstGeom>
                                <a:ln>
                                  <a:headEnd type="none" w="med" len="med"/>
                                  <a:tailEnd type="triangle" w="med" len="med"/>
                                </a:ln>
                              </wps:spPr>
                              <wps:style>
                                <a:lnRef idx="2">
                                  <a:schemeClr val="accent3"/>
                                </a:lnRef>
                                <a:fillRef idx="0">
                                  <a:schemeClr val="accent3"/>
                                </a:fillRef>
                                <a:effectRef idx="1">
                                  <a:schemeClr val="accent3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1" name="Connecteur droit 51"/>
                              <wps:cNvCnPr/>
                              <wps:spPr>
                                <a:xfrm>
                                  <a:off x="1767840" y="212623"/>
                                  <a:ext cx="0" cy="57912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accent3"/>
                                </a:lnRef>
                                <a:fillRef idx="0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3" name="Connecteur droit 53"/>
                              <wps:cNvCnPr/>
                              <wps:spPr>
                                <a:xfrm>
                                  <a:off x="1375090" y="212623"/>
                                  <a:ext cx="0" cy="57912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accent3"/>
                                </a:lnRef>
                                <a:fillRef idx="0">
                                  <a:schemeClr val="accent3"/>
                                </a:fillRef>
                                <a:effectRef idx="0">
                                  <a:schemeClr val="accent3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55" name="Ellipse 55"/>
                            <wps:cNvSpPr/>
                            <wps:spPr>
                              <a:xfrm>
                                <a:off x="283845" y="101662"/>
                                <a:ext cx="288000" cy="287774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6" name="Ellipse 56"/>
                            <wps:cNvSpPr/>
                            <wps:spPr>
                              <a:xfrm>
                                <a:off x="672698" y="101662"/>
                                <a:ext cx="288000" cy="287704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7" name="Connecteur droit 51"/>
                            <wps:cNvCnPr/>
                            <wps:spPr>
                              <a:xfrm>
                                <a:off x="1007745" y="206364"/>
                                <a:ext cx="0" cy="578767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8" name="Connecteur droit 58"/>
                            <wps:cNvCnPr/>
                            <wps:spPr>
                              <a:xfrm>
                                <a:off x="611912" y="206364"/>
                                <a:ext cx="0" cy="578767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60" name="Connecteur droit 60"/>
                          <wps:cNvCnPr/>
                          <wps:spPr>
                            <a:xfrm>
                              <a:off x="211455" y="206588"/>
                              <a:ext cx="0" cy="578414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0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67" name="Zone de texte 167"/>
                        <wps:cNvSpPr txBox="1"/>
                        <wps:spPr>
                          <a:xfrm>
                            <a:off x="1486386" y="147860"/>
                            <a:ext cx="304165" cy="217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647120" w14:textId="486BE714" w:rsidR="00E8693A" w:rsidRPr="00E8693A" w:rsidRDefault="00E8693A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E8693A">
                                <w:rPr>
                                  <w:sz w:val="16"/>
                                  <w:szCs w:val="16"/>
                                </w:rPr>
                                <w:t>D1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Zone de texte 168"/>
                        <wps:cNvSpPr txBox="1"/>
                        <wps:spPr>
                          <a:xfrm>
                            <a:off x="1097280" y="147860"/>
                            <a:ext cx="304165" cy="217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3251A7" w14:textId="7509B7A8" w:rsidR="00E8693A" w:rsidRPr="00E8693A" w:rsidRDefault="00E8693A" w:rsidP="00E8693A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D2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Zone de texte 169"/>
                        <wps:cNvSpPr txBox="1"/>
                        <wps:spPr>
                          <a:xfrm>
                            <a:off x="727629" y="143969"/>
                            <a:ext cx="304165" cy="217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1372F69" w14:textId="62446B83" w:rsidR="00E8693A" w:rsidRPr="00E8693A" w:rsidRDefault="00E8693A" w:rsidP="00E8693A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D3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Zone de texte 170"/>
                        <wps:cNvSpPr txBox="1"/>
                        <wps:spPr>
                          <a:xfrm>
                            <a:off x="338523" y="143969"/>
                            <a:ext cx="304165" cy="217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10B31C" w14:textId="24C36C62" w:rsidR="00E8693A" w:rsidRPr="00E8693A" w:rsidRDefault="00E8693A" w:rsidP="00E8693A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D4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5674E6" id="Grouper 171" o:spid="_x0000_s1059" style="position:absolute;left:0;text-align:left;margin-left:154.7pt;margin-top:11.3pt;width:202.75pt;height:71.8pt;z-index:-251660800;mso-width-relative:margin;mso-height-relative:margin" coordsize="2232601,790628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">
                <v:group id="Grouper 61" o:spid="_x0000_s1060" style="position:absolute;width:2232601;height:790628" coordorigin="-55186" coordsize="2232601,79126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2ncU/MUAAADbAAAA&#10;DwAAAAAAAAAAAAAAAACpAgAAZHJzL2Rvd25yZXYueG1sUEsFBgAAAAAEAAQA+gAAAJsDAAAAAA==&#10;">
                  <v:group id="Grouper 59" o:spid="_x0000_s1061" style="position:absolute;left:-55186;width:2232601;height:791260" coordorigin="-55186" coordsize="2232601,79174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6m3SR8UAAADbAAAA&#10;DwAAAAAAAAAAAAAAAACpAgAAZHJzL2Rvd25yZXYueG1sUEsFBgAAAAAEAAQA+gAAAJsDAAAAAA==&#10;">
                    <v:group id="Grouper 54" o:spid="_x0000_s1062" style="position:absolute;left:-55186;width:2232601;height:791743" coordorigin="-55186" coordsize="2232601,79174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BGx92cUAAADbAAAA&#10;DwAAAAAAAAAAAAAAAACpAgAAZHJzL2Rvd25yZXYueG1sUEsFBgAAAAAEAAQA+gAAAJsDAAAAAA==&#10;">
                      <v:group id="Grouper 48" o:spid="_x0000_s1063" style="position:absolute;left:-55186;width:2232601;height:401320" coordorigin="-55194" coordsize="2232929,40210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AD44QHDAAAA2wAAAA8A&#10;AAAAAAAAAAAAAAAAqQIAAGRycy9kb3ducmV2LnhtbFBLBQYAAAAABAAEAPoAAACZAwAAAAA=&#10;">
                        <v:oval id="Ellipse 44" o:spid="_x0000_s1064" style="position:absolute;left:1044093;top:113590;width:288042;height:28851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MqWVwwAA&#10;ANsAAAAPAAAAZHJzL2Rvd25yZXYueG1sRI/NasMwEITvhb6D2EJvjZyQhNi1HEogpITmkL/7Ym1t&#10;U2llLDl23j4qFHocZuYbJl+P1ogbdb5xrGA6SUAQl043XCm4nLdvKxA+IGs0jknBnTysi+enHDPt&#10;Bj7S7RQqESHsM1RQh9BmUvqyJot+4lri6H27zmKIsquk7nCIcGvkLEmW0mLDcaHGljY1lT+n3ipo&#10;hmM/7e31a0cGF9LYdJ+mB6VeX8aPdxCBxvAf/mt/agXzOfx+iT9AFg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MMqWVwwAAANsAAAAPAAAAAAAAAAAAAAAAAJcCAABkcnMvZG93&#10;bnJldi54bWxQSwUGAAAAAAQABAD1AAAAhwMAAAAA&#10;" fillcolor="#f79646 [3209]" strokecolor="#974706 [1609]" strokeweight="2pt"/>
                        <v:oval id="Ellipse 45" o:spid="_x0000_s1065" style="position:absolute;left:1430196;top:113590;width:288042;height:28844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jfgAOwwAA&#10;ANsAAAAPAAAAZHJzL2Rvd25yZXYueG1sRI9Ba8JAFITvBf/D8gRvdaNoaWI2IkJpKe0hVu+P7DMJ&#10;7r4N2Y1J/323UOhxmJlvmHw/WSPu1PvWsYLVMgFBXDndcq3g/PXy+AzCB2SNxjEp+CYP+2L2kGOm&#10;3cgl3U+hFhHCPkMFTQhdJqWvGrLol64jjt7V9RZDlH0tdY9jhFsj10nyJC22HBca7OjYUHU7DVZB&#10;O5bDarCXj1cyuJXGpu9p+qnUYj4ddiACTeE//Nd+0wo2W/j9En+ALH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jfgAOwwAAANsAAAAPAAAAAAAAAAAAAAAAAJcCAABkcnMvZG93&#10;bnJldi54bWxQSwUGAAAAAAQABAD1AAAAhwMAAAAA&#10;" fillcolor="#f79646 [3209]" strokecolor="#974706 [1609]" strokeweight="2pt"/>
                        <v:shape id="Zone de texte 46" o:spid="_x0000_s1066" type="#_x0000_t202" style="position:absolute;left:1777685;width:400050;height:32321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lscLwgAA&#10;ANsAAAAPAAAAZHJzL2Rvd25yZXYueG1sRI9Pi8IwFMTvC36H8IS9rYmLilajiIuwJ2X9B94ezbMt&#10;Ni+libZ+eyMseBxm5jfMbNHaUtyp9oVjDf2eAkGcOlNwpuGwX3+NQfiAbLB0TBoe5GEx73zMMDGu&#10;4T+670ImIoR9ghryEKpESp/mZNH3XEUcvYurLYYo60yaGpsIt6X8VmokLRYcF3KsaJVTet3drIbj&#10;5nI+DdQ2+7HDqnGtkmwnUuvPbrucggjUhnf4v/1rNAxG8PoSf4CcPw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K+WxwvCAAAA2wAAAA8AAAAAAAAAAAAAAAAAlwIAAGRycy9kb3du&#10;cmV2LnhtbFBLBQYAAAAABAAEAPUAAACGAwAAAAA=&#10;" filled="f" stroked="f">
                          <v:textbox>
                            <w:txbxContent>
                              <w:p w14:paraId="5540F2AC" w14:textId="142A3AA1" w:rsidR="007E3F18" w:rsidRPr="007E3F18" w:rsidRDefault="007E3F18">
                                <w:pPr>
                                  <w:rPr>
                                    <w:sz w:val="40"/>
                                    <w:szCs w:val="40"/>
                                  </w:rPr>
                                </w:pPr>
                                <w:r w:rsidRPr="007E3F18">
                                  <w:rPr>
                                    <w:sz w:val="40"/>
                                    <w:szCs w:val="40"/>
                                  </w:rPr>
                                  <w:t>-</w:t>
                                </w:r>
                              </w:p>
                            </w:txbxContent>
                          </v:textbox>
                        </v:shape>
                        <v:shape id="Zone de texte 47" o:spid="_x0000_s1067" type="#_x0000_t202" style="position:absolute;left:-55194;top:5679;width:400050;height:32321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2mKQxAAA&#10;ANsAAAAPAAAAZHJzL2Rvd25yZXYueG1sRI9Ba8JAFITvBf/D8gRvuqvYVtNsRJRCTy2mKnh7ZJ9J&#10;aPZtyG5N+u+7BaHHYWa+YdLNYBtxo87XjjXMZwoEceFMzaWG4+frdAXCB2SDjWPS8EMeNtnoIcXE&#10;uJ4PdMtDKSKEfYIaqhDaREpfVGTRz1xLHL2r6yyGKLtSmg77CLeNXCj1JC3WHBcqbGlXUfGVf1sN&#10;p/fr5bxUH+XePra9G5Rku5ZaT8bD9gVEoCH8h+/tN6Nh+Qx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wNpikMQAAADbAAAADwAAAAAAAAAAAAAAAACXAgAAZHJzL2Rv&#10;d25yZXYueG1sUEsFBgAAAAAEAAQA9QAAAIgDAAAAAA==&#10;" filled="f" stroked="f">
                          <v:textbox>
                            <w:txbxContent>
                              <w:p w14:paraId="3A3AE2FB" w14:textId="1DD9D71D" w:rsidR="007E3F18" w:rsidRPr="007E3F18" w:rsidRDefault="007E3F18" w:rsidP="007E3F18">
                                <w:pPr>
                                  <w:rPr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sz w:val="40"/>
                                    <w:szCs w:val="40"/>
                                  </w:rPr>
                                  <w:t>+</w:t>
                                </w:r>
                              </w:p>
                            </w:txbxContent>
                          </v:textbox>
                        </v:shape>
                      </v:group>
                      <v:line id="Connecteur droit 50" o:spid="_x0000_s1068" style="position:absolute;flip:x;visibility:visible;mso-wrap-style:square" from="0,621234" to="1845945,621234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Mrg91MMAAADbAAAADwAAAGRycy9kb3ducmV2LnhtbERPS2vCQBC+F/wPywi9lLqxkCLRVdqC&#10;4MEWjA/obcyOSWh2NmRHTfvr3UPB48f3ni1616gLdaH2bGA8SkARF97WXBrYbZfPE1BBkC02nsnA&#10;LwVYzAcPM8ysv/KGLrmUKoZwyNBAJdJmWoeiIodh5FviyJ1851Ai7EptO7zGcNfolyR51Q5rjg0V&#10;tvRRUfGTn52B9fE9Fb1P//KDhO/D+PPryPsnYx6H/dsUlFAvd/G/e2UNpHF9/BJ/gJ7f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DK4PdTDAAAA2wAAAA8AAAAAAAAAAAAA&#10;AAAAoQIAAGRycy9kb3ducmV2LnhtbFBLBQYAAAAABAAEAPkAAACRAwAAAAA=&#10;" strokecolor="#9bbb59 [3206]" strokeweight="2pt">
                        <v:stroke endarrow="block"/>
                        <v:shadow on="t" opacity="24903f" mv:blur="40000f" origin=",.5" offset="0,20000emu"/>
                      </v:line>
                      <v:line id="Connecteur droit 51" o:spid="_x0000_s1069" style="position:absolute;visibility:visible;mso-wrap-style:square" from="1767840,212623" to="1767840,79174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J0kX8MAAADbAAAADwAAAGRycy9kb3ducmV2LnhtbESPT4vCMBTE74LfITxhb5p0YUWqUURZ&#10;8CT45+DxtXnbdm1eShNt9dObhQWPw8z8hlmseluLO7W+cqwhmSgQxLkzFRcazqfv8QyED8gGa8ek&#10;4UEeVsvhYIGpcR0f6H4MhYgQ9ilqKENoUil9XpJFP3ENcfR+XGsxRNkW0rTYRbit5adSU2mx4rhQ&#10;YkObkvLr8WY1qCxLLmF9UNffW73Zuu4525+2Wn+M+vUcRKA+vMP/7Z3R8JXA35f4A+TyBQ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MSdJF/DAAAA2wAAAA8AAAAAAAAAAAAA&#10;AAAAoQIAAGRycy9kb3ducmV2LnhtbFBLBQYAAAAABAAEAPkAAACRAwAAAAA=&#10;" strokecolor="#94b64e [3046]"/>
                      <v:line id="Connecteur droit 53" o:spid="_x0000_s1070" style="position:absolute;visibility:visible;mso-wrap-style:square" from="1375090,212623" to="1375090,79174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WwMfs8QAAADbAAAADwAAAGRycy9kb3ducmV2LnhtbESPQWvCQBSE7wX/w/KE3uqulkqIriKK&#10;0FMh0YPHl+xrkpp9G7KrSfvru4WCx2FmvmHW29G24k69bxxrmM8UCOLSmYYrDefT8SUB4QOywdYx&#10;afgmD9vN5GmNqXEDZ3TPQyUihH2KGuoQulRKX9Zk0c9cRxy9T9dbDFH2lTQ9DhFuW7lQaiktNhwX&#10;auxoX1N5zW9WgyqK+SXsMnX9urX7gxt+ko/TQevn6bhbgQg0hkf4v/1uNLy9wt+X+APk5hc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BbAx+zxAAAANsAAAAPAAAAAAAAAAAA&#10;AAAAAKECAABkcnMvZG93bnJldi54bWxQSwUGAAAAAAQABAD5AAAAkgMAAAAA&#10;" strokecolor="#94b64e [3046]"/>
                    </v:group>
                    <v:oval id="Ellipse 55" o:spid="_x0000_s1071" style="position:absolute;left:283845;top:101662;width:288000;height:287774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p5bTwgAA&#10;ANsAAAAPAAAAZHJzL2Rvd25yZXYueG1sRI/NasMwEITvhbyD2EBujZyAS+1GNiUQEkJ7yN99sba2&#10;qbQylhw7b18VCj0OM/MNsykna8Sdet86VrBaJiCIK6dbrhVcL7vnVxA+IGs0jknBgzyUxexpg7l2&#10;I5/ofg61iBD2OSpoQuhyKX3VkEW/dB1x9L5cbzFE2ddS9zhGuDVynSQv0mLLcaHBjrYNVd/nwSpo&#10;x9OwGuztY08GU2lsdsyyT6UW8+n9DUSgKfyH/9oHrSBN4fdL/AGy+A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anltPCAAAA2wAAAA8AAAAAAAAAAAAAAAAAlwIAAGRycy9kb3du&#10;cmV2LnhtbFBLBQYAAAAABAAEAPUAAACGAwAAAAA=&#10;" fillcolor="#f79646 [3209]" strokecolor="#974706 [1609]" strokeweight="2pt"/>
                    <v:oval id="Ellipse 56" o:spid="_x0000_s1072" style="position:absolute;left:672698;top:101662;width:288000;height:287704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WdQikwQAA&#10;ANsAAAAPAAAAZHJzL2Rvd25yZXYueG1sRI9Bi8IwFITvC/6H8ARva+qCsq1GEWFRRA+66/3RPNti&#10;8lKa1NZ/bwRhj8PMfMMsVr014k6NrxwrmIwTEMS50xUXCv5+fz6/QfiArNE4JgUP8rBaDj4WmGnX&#10;8Ynu51CICGGfoYIyhDqT0uclWfRjVxNH7+oaiyHKppC6wS7CrZFfSTKTFiuOCyXWtCkpv51bq6Dq&#10;Tu2ktZfDlgxOpbHpPk2PSo2G/XoOIlAf/sPv9k4rmM7g9SX+ALl8A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lnUIpMEAAADbAAAADwAAAAAAAAAAAAAAAACXAgAAZHJzL2Rvd25y&#10;ZXYueG1sUEsFBgAAAAAEAAQA9QAAAIUDAAAAAA==&#10;" fillcolor="#f79646 [3209]" strokecolor="#974706 [1609]" strokeweight="2pt"/>
                    <v:line id="Connecteur droit 51" o:spid="_x0000_s1073" style="position:absolute;visibility:visible;mso-wrap-style:square" from="1007745,206364" to="1007745,785131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JDgZsMQAAADbAAAADwAAAGRycy9kb3ducmV2LnhtbESPQWvCQBSE7wX/w/KE3uquQmuIriKK&#10;0FMh0YPHl+xrkpp9G7KrSfvru4WCx2FmvmHW29G24k69bxxrmM8UCOLSmYYrDefT8SUB4QOywdYx&#10;afgmD9vN5GmNqXEDZ3TPQyUihH2KGuoQulRKX9Zk0c9cRxy9T9dbDFH2lTQ9DhFuW7lQ6k1abDgu&#10;1NjRvqbymt+sBlUU80vYZer6dWv3Bzf8JB+ng9bP03G3AhFoDI/wf/vdaHhdwt+X+APk5hc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AkOBmwxAAAANsAAAAPAAAAAAAAAAAA&#10;AAAAAKECAABkcnMvZG93bnJldi54bWxQSwUGAAAAAAQABAD5AAAAkgMAAAAA&#10;" strokecolor="#94b64e [3046]"/>
                    <v:line id="Connecteur droit 58" o:spid="_x0000_s1074" style="position:absolute;visibility:visible;mso-wrap-style:square" from="611912,206364" to="611912,785131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aeNwsEAAADbAAAADwAAAGRycy9kb3ducmV2LnhtbERPy4rCMBTdD/gP4QqzG5MOOEg1irQI&#10;sxJ8LFxem2tbbW5Kk9rOfP1kMeDycN6rzWgb8aTO1441JDMFgrhwpuZSw/m0+1iA8AHZYOOYNPyQ&#10;h8168rbC1LiBD/Q8hlLEEPYpaqhCaFMpfVGRRT9zLXHkbq6zGCLsSmk6HGK4beSnUl/SYs2xocKW&#10;soqKx7G3GtT1mlzC9qAe977Jcjf8LvanXOv36bhdggg0hpf43/1tNMzj2Pgl/gC5/gM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BVp43CwQAAANsAAAAPAAAAAAAAAAAAAAAA&#10;AKECAABkcnMvZG93bnJldi54bWxQSwUGAAAAAAQABAD5AAAAjwMAAAAA&#10;" strokecolor="#94b64e [3046]"/>
                  </v:group>
                  <v:line id="Connecteur droit 60" o:spid="_x0000_s1075" style="position:absolute;visibility:visible;mso-wrap-style:square" from="211455,206588" to="211455,785002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" strokecolor="#94b64e [3046]"/>
                </v:group>
                <v:shape id="Zone de texte 167" o:spid="_x0000_s1076" type="#_x0000_t202" style="position:absolute;left:1486386;top:147860;width:304165;height:21780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+ZmI0wgAA&#10;ANwAAAAPAAAAZHJzL2Rvd25yZXYueG1sRE9La8JAEL4L/Q/LFHrT3YqPNrpKUQo9KcYq9DZkxySY&#10;nQ3ZrYn/3hUEb/PxPWe+7GwlLtT40rGG94ECQZw5U3Ku4Xf/3f8A4QOywcoxabiSh+XipTfHxLiW&#10;d3RJQy5iCPsENRQh1ImUPivIoh+4mjhyJ9dYDBE2uTQNtjHcVnKo1ERaLDk2FFjTqqDsnP5bDYfN&#10;6e84Utt8bcd16zol2X5Krd9eu68ZiEBdeIof7h8T50+mcH8mXiAXN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L5mYjTCAAAA3AAAAA8AAAAAAAAAAAAAAAAAlwIAAGRycy9kb3du&#10;cmV2LnhtbFBLBQYAAAAABAAEAPUAAACGAwAAAAA=&#10;" filled="f" stroked="f">
                  <v:textbox>
                    <w:txbxContent>
                      <w:p w14:paraId="50647120" w14:textId="486BE714" w:rsidR="00E8693A" w:rsidRPr="00E8693A" w:rsidRDefault="00E8693A">
                        <w:pPr>
                          <w:rPr>
                            <w:sz w:val="16"/>
                            <w:szCs w:val="16"/>
                          </w:rPr>
                        </w:pPr>
                        <w:r w:rsidRPr="00E8693A">
                          <w:rPr>
                            <w:sz w:val="16"/>
                            <w:szCs w:val="16"/>
                          </w:rPr>
                          <w:t>D1</w:t>
                        </w:r>
                      </w:p>
                    </w:txbxContent>
                  </v:textbox>
                </v:shape>
                <v:shape id="Zone de texte 168" o:spid="_x0000_s1077" type="#_x0000_t202" style="position:absolute;left:1097280;top:147860;width:304165;height:21780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+fZGxAAA&#10;ANwAAAAPAAAAZHJzL2Rvd25yZXYueG1sRI9Ba8JAEIXvQv/DMoXedLei0kZXKYrQU6XaCt6G7JgE&#10;s7Mhu5r03zsHobcZ3pv3vlmsel+rG7WxCmzhdWRAEefBVVxY+Dlsh2+gYkJ2WAcmC38UYbV8Giww&#10;c6Hjb7rtU6EkhGOGFsqUmkzrmJfkMY5CQyzaObQek6xtoV2LnYT7Wo+NmWmPFUtDiQ2tS8ov+6u3&#10;8Pt1Ph0nZlds/LTpQm80+3dt7ctz/zEHlahP/+bH9acT/JnQyjMygV7e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z/n2RsQAAADcAAAADwAAAAAAAAAAAAAAAACXAgAAZHJzL2Rv&#10;d25yZXYueG1sUEsFBgAAAAAEAAQA9QAAAIgDAAAAAA==&#10;" filled="f" stroked="f">
                  <v:textbox>
                    <w:txbxContent>
                      <w:p w14:paraId="523251A7" w14:textId="7509B7A8" w:rsidR="00E8693A" w:rsidRPr="00E8693A" w:rsidRDefault="00E8693A" w:rsidP="00E8693A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D2</w:t>
                        </w:r>
                      </w:p>
                    </w:txbxContent>
                  </v:textbox>
                </v:shape>
                <v:shape id="Zone de texte 169" o:spid="_x0000_s1078" type="#_x0000_t202" style="position:absolute;left:727629;top:143969;width:304165;height:21780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tVPdwAAA&#10;ANwAAAAPAAAAZHJzL2Rvd25yZXYueG1sRE9Ni8IwEL0L/ocwgjdNlFXWrlFEWfCk6O4K3oZmbMs2&#10;k9JEW/+9EQRv83ifM1+2thQ3qn3hWMNoqEAQp84UnGn4/fkefILwAdlg6Zg03MnDctHtzDExruED&#10;3Y4hEzGEfYIa8hCqREqf5mTRD11FHLmLqy2GCOtMmhqbGG5LOVZqKi0WHBtyrGidU/p/vFoNf7vL&#10;+fSh9tnGTqrGtUqynUmt+7129QUiUBve4pd7a+L86Qyez8QL5OIB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gtVPdwAAAANwAAAAPAAAAAAAAAAAAAAAAAJcCAABkcnMvZG93bnJl&#10;di54bWxQSwUGAAAAAAQABAD1AAAAhAMAAAAA&#10;" filled="f" stroked="f">
                  <v:textbox>
                    <w:txbxContent>
                      <w:p w14:paraId="31372F69" w14:textId="62446B83" w:rsidR="00E8693A" w:rsidRPr="00E8693A" w:rsidRDefault="00E8693A" w:rsidP="00E8693A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D3</w:t>
                        </w:r>
                      </w:p>
                    </w:txbxContent>
                  </v:textbox>
                </v:shape>
                <v:shape id="Zone de texte 170" o:spid="_x0000_s1079" type="#_x0000_t202" style="position:absolute;left:338523;top:143969;width:304165;height:21780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0VmydxQAA&#10;ANwAAAAPAAAAZHJzL2Rvd25yZXYueG1sRI9Pa8JAEMXvQr/DMoI33bWobVNXKRXBk0X7B3obsmMS&#10;mp0N2dXEb+8cCt5meG/e+81y3ftaXaiNVWAL04kBRZwHV3Fh4etzO34GFROywzowWbhShPXqYbDE&#10;zIWOD3Q5pkJJCMcMLZQpNZnWMS/JY5yEhli0U2g9JlnbQrsWOwn3tX40ZqE9ViwNJTb0XlL+dzx7&#10;C9/70+/PzHwUGz9vutAbzf5FWzsa9m+voBL16W7+v945wX8SfHlGJtCrG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LRWbJ3FAAAA3AAAAA8AAAAAAAAAAAAAAAAAlwIAAGRycy9k&#10;b3ducmV2LnhtbFBLBQYAAAAABAAEAPUAAACJAwAAAAA=&#10;" filled="f" stroked="f">
                  <v:textbox>
                    <w:txbxContent>
                      <w:p w14:paraId="5310B31C" w14:textId="24C36C62" w:rsidR="00E8693A" w:rsidRPr="00E8693A" w:rsidRDefault="00E8693A" w:rsidP="00E8693A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D4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A210382" w14:textId="61D53B42" w:rsidR="007E3F18" w:rsidRPr="007E3F18" w:rsidRDefault="007E3F18" w:rsidP="007E3F18">
      <w:pPr>
        <w:pStyle w:val="Rponses"/>
      </w:pPr>
    </w:p>
    <w:p w14:paraId="212EB070" w14:textId="498B0513" w:rsidR="007315FC" w:rsidRDefault="007315FC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17336E90" w14:textId="3F79D180" w:rsidR="007315FC" w:rsidRDefault="007315FC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</w:p>
    <w:p w14:paraId="2B2554CB" w14:textId="6F9C1BFC" w:rsidR="007315FC" w:rsidRDefault="000339A7" w:rsidP="0008580C">
      <w:pPr>
        <w:spacing w:line="240" w:lineRule="auto"/>
        <w:textAlignment w:val="baseline"/>
        <w:rPr>
          <w:rFonts w:asciiTheme="minorHAnsi" w:eastAsia="Times New Roman" w:hAnsiTheme="minorHAnsi"/>
          <w:color w:val="323232"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52EA815D" wp14:editId="05F604AF">
                <wp:simplePos x="0" y="0"/>
                <wp:positionH relativeFrom="column">
                  <wp:posOffset>4018551</wp:posOffset>
                </wp:positionH>
                <wp:positionV relativeFrom="paragraph">
                  <wp:posOffset>31750</wp:posOffset>
                </wp:positionV>
                <wp:extent cx="468034" cy="288888"/>
                <wp:effectExtent l="0" t="0" r="0" b="0"/>
                <wp:wrapNone/>
                <wp:docPr id="65" name="Zone de text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034" cy="2888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74598C" w14:textId="5D71FA28" w:rsidR="000339A7" w:rsidRPr="00E8308F" w:rsidRDefault="000339A7" w:rsidP="009143CB">
                            <w:pPr>
                              <w:rPr>
                                <w:color w:val="76923C" w:themeColor="accent3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76923C" w:themeColor="accent3" w:themeShade="BF"/>
                                <w:sz w:val="16"/>
                                <w:szCs w:val="16"/>
                              </w:rPr>
                              <w:t>U</w:t>
                            </w:r>
                            <w:r w:rsidRPr="009143CB">
                              <w:rPr>
                                <w:color w:val="76923C" w:themeColor="accent3" w:themeShade="BF"/>
                                <w:sz w:val="16"/>
                                <w:szCs w:val="16"/>
                                <w:vertAlign w:val="subscript"/>
                              </w:rPr>
                              <w:t>b</w:t>
                            </w:r>
                            <w:r>
                              <w:rPr>
                                <w:color w:val="76923C" w:themeColor="accent3" w:themeShade="BF"/>
                                <w:sz w:val="16"/>
                                <w:szCs w:val="16"/>
                                <w:vertAlign w:val="subscript"/>
                              </w:rPr>
                              <w:t xml:space="preserve"> mini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2EA815D" id="Zone de texte 65" o:spid="_x0000_s1080" type="#_x0000_t202" style="position:absolute;margin-left:316.4pt;margin-top:2.5pt;width:36.85pt;height:22.75pt;z-index:252054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" filled="f" stroked="f">
                <v:textbox>
                  <w:txbxContent>
                    <w:p w14:paraId="2974598C" w14:textId="5D71FA28" w:rsidR="000339A7" w:rsidRPr="00E8308F" w:rsidRDefault="000339A7" w:rsidP="009143CB">
                      <w:pPr>
                        <w:rPr>
                          <w:color w:val="76923C" w:themeColor="accent3" w:themeShade="BF"/>
                          <w:sz w:val="16"/>
                          <w:szCs w:val="16"/>
                        </w:rPr>
                      </w:pPr>
                      <w:r>
                        <w:rPr>
                          <w:color w:val="76923C" w:themeColor="accent3" w:themeShade="BF"/>
                          <w:sz w:val="16"/>
                          <w:szCs w:val="16"/>
                        </w:rPr>
                        <w:t>U</w:t>
                      </w:r>
                      <w:r w:rsidRPr="009143CB">
                        <w:rPr>
                          <w:color w:val="76923C" w:themeColor="accent3" w:themeShade="BF"/>
                          <w:sz w:val="16"/>
                          <w:szCs w:val="16"/>
                          <w:vertAlign w:val="subscript"/>
                        </w:rPr>
                        <w:t>b</w:t>
                      </w:r>
                      <w:r>
                        <w:rPr>
                          <w:color w:val="76923C" w:themeColor="accent3" w:themeShade="BF"/>
                          <w:sz w:val="16"/>
                          <w:szCs w:val="16"/>
                          <w:vertAlign w:val="subscript"/>
                        </w:rPr>
                        <w:t xml:space="preserve"> mini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5C788E8C" wp14:editId="5C804C7A">
                <wp:simplePos x="0" y="0"/>
                <wp:positionH relativeFrom="column">
                  <wp:posOffset>1916794</wp:posOffset>
                </wp:positionH>
                <wp:positionV relativeFrom="paragraph">
                  <wp:posOffset>31284</wp:posOffset>
                </wp:positionV>
                <wp:extent cx="468034" cy="288888"/>
                <wp:effectExtent l="0" t="0" r="0" b="0"/>
                <wp:wrapNone/>
                <wp:docPr id="266" name="Zone de texte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034" cy="2888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E0C81C" w14:textId="755D4CB8" w:rsidR="009143CB" w:rsidRPr="00E8308F" w:rsidRDefault="009143CB" w:rsidP="009143CB">
                            <w:pPr>
                              <w:rPr>
                                <w:color w:val="76923C" w:themeColor="accent3" w:themeShade="B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76923C" w:themeColor="accent3" w:themeShade="BF"/>
                                <w:sz w:val="16"/>
                                <w:szCs w:val="16"/>
                              </w:rPr>
                              <w:t>U</w:t>
                            </w:r>
                            <w:r w:rsidRPr="009143CB">
                              <w:rPr>
                                <w:color w:val="76923C" w:themeColor="accent3" w:themeShade="BF"/>
                                <w:sz w:val="16"/>
                                <w:szCs w:val="16"/>
                                <w:vertAlign w:val="subscript"/>
                              </w:rPr>
                              <w:t>b</w:t>
                            </w:r>
                            <w:r w:rsidR="000339A7">
                              <w:rPr>
                                <w:color w:val="76923C" w:themeColor="accent3" w:themeShade="BF"/>
                                <w:sz w:val="16"/>
                                <w:szCs w:val="16"/>
                                <w:vertAlign w:val="subscript"/>
                              </w:rPr>
                              <w:t xml:space="preserve"> maxi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788E8C" id="Zone de texte 266" o:spid="_x0000_s1081" type="#_x0000_t202" style="position:absolute;margin-left:150.95pt;margin-top:2.45pt;width:36.85pt;height:22.75pt;z-index:251656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" filled="f" stroked="f">
                <v:textbox>
                  <w:txbxContent>
                    <w:p w14:paraId="55E0C81C" w14:textId="755D4CB8" w:rsidR="009143CB" w:rsidRPr="00E8308F" w:rsidRDefault="009143CB" w:rsidP="009143CB">
                      <w:pPr>
                        <w:rPr>
                          <w:color w:val="76923C" w:themeColor="accent3" w:themeShade="BF"/>
                          <w:sz w:val="16"/>
                          <w:szCs w:val="16"/>
                        </w:rPr>
                      </w:pPr>
                      <w:r>
                        <w:rPr>
                          <w:color w:val="76923C" w:themeColor="accent3" w:themeShade="BF"/>
                          <w:sz w:val="16"/>
                          <w:szCs w:val="16"/>
                        </w:rPr>
                        <w:t>U</w:t>
                      </w:r>
                      <w:r w:rsidRPr="009143CB">
                        <w:rPr>
                          <w:color w:val="76923C" w:themeColor="accent3" w:themeShade="BF"/>
                          <w:sz w:val="16"/>
                          <w:szCs w:val="16"/>
                          <w:vertAlign w:val="subscript"/>
                        </w:rPr>
                        <w:t>b</w:t>
                      </w:r>
                      <w:r w:rsidR="000339A7">
                        <w:rPr>
                          <w:color w:val="76923C" w:themeColor="accent3" w:themeShade="BF"/>
                          <w:sz w:val="16"/>
                          <w:szCs w:val="16"/>
                          <w:vertAlign w:val="subscript"/>
                        </w:rPr>
                        <w:t xml:space="preserve"> maxi</w:t>
                      </w:r>
                    </w:p>
                  </w:txbxContent>
                </v:textbox>
              </v:shape>
            </w:pict>
          </mc:Fallback>
        </mc:AlternateContent>
      </w:r>
    </w:p>
    <w:p w14:paraId="4F612B0E" w14:textId="6247BBA8" w:rsidR="00632296" w:rsidRDefault="00632296" w:rsidP="005A1198">
      <w:pPr>
        <w:pStyle w:val="Question"/>
        <w:numPr>
          <w:ilvl w:val="0"/>
          <w:numId w:val="0"/>
        </w:num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369"/>
        <w:gridCol w:w="708"/>
        <w:gridCol w:w="709"/>
        <w:gridCol w:w="709"/>
        <w:gridCol w:w="709"/>
        <w:gridCol w:w="708"/>
      </w:tblGrid>
      <w:tr w:rsidR="001B1AAB" w14:paraId="5B782A91" w14:textId="2B8CD33E" w:rsidTr="001B1AAB">
        <w:tc>
          <w:tcPr>
            <w:tcW w:w="3369" w:type="dxa"/>
          </w:tcPr>
          <w:p w14:paraId="7D7BA682" w14:textId="53A1F992" w:rsidR="001B1AAB" w:rsidRDefault="001B1AAB" w:rsidP="001B1AAB">
            <w:r>
              <w:t>Pourcentage de charge (%)</w:t>
            </w:r>
          </w:p>
        </w:tc>
        <w:tc>
          <w:tcPr>
            <w:tcW w:w="708" w:type="dxa"/>
          </w:tcPr>
          <w:p w14:paraId="0BAFC5C3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9" w:type="dxa"/>
          </w:tcPr>
          <w:p w14:paraId="7142791E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9" w:type="dxa"/>
          </w:tcPr>
          <w:p w14:paraId="1E2D6558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9" w:type="dxa"/>
          </w:tcPr>
          <w:p w14:paraId="4E9594BE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8" w:type="dxa"/>
          </w:tcPr>
          <w:p w14:paraId="5490B69B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</w:tr>
      <w:tr w:rsidR="001B1AAB" w14:paraId="0A89A67E" w14:textId="4EBA4448" w:rsidTr="001B1AAB">
        <w:tc>
          <w:tcPr>
            <w:tcW w:w="3369" w:type="dxa"/>
          </w:tcPr>
          <w:p w14:paraId="2C05EBF2" w14:textId="2019BF54" w:rsidR="001B1AAB" w:rsidRDefault="001B1AAB" w:rsidP="001B1AAB">
            <w:r>
              <w:t>Ub : tension batterie (V)</w:t>
            </w:r>
          </w:p>
        </w:tc>
        <w:tc>
          <w:tcPr>
            <w:tcW w:w="708" w:type="dxa"/>
          </w:tcPr>
          <w:p w14:paraId="7A3972A2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9" w:type="dxa"/>
          </w:tcPr>
          <w:p w14:paraId="08EFBB3F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9" w:type="dxa"/>
          </w:tcPr>
          <w:p w14:paraId="6FEF263E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9" w:type="dxa"/>
          </w:tcPr>
          <w:p w14:paraId="449B07DE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8" w:type="dxa"/>
          </w:tcPr>
          <w:p w14:paraId="5ADA4E2E" w14:textId="7896A892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</w:tr>
      <w:tr w:rsidR="001B1AAB" w14:paraId="7BAD1F45" w14:textId="03F61441" w:rsidTr="001B1AAB">
        <w:tc>
          <w:tcPr>
            <w:tcW w:w="3369" w:type="dxa"/>
          </w:tcPr>
          <w:p w14:paraId="5DC4F741" w14:textId="512C2F7D" w:rsidR="001B1AAB" w:rsidRDefault="001B1AAB" w:rsidP="001B1AAB">
            <w:r>
              <w:t>Uana1Volt : tension analogique (V)</w:t>
            </w:r>
          </w:p>
        </w:tc>
        <w:tc>
          <w:tcPr>
            <w:tcW w:w="708" w:type="dxa"/>
          </w:tcPr>
          <w:p w14:paraId="684E5D64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9" w:type="dxa"/>
          </w:tcPr>
          <w:p w14:paraId="2161AAEF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9" w:type="dxa"/>
          </w:tcPr>
          <w:p w14:paraId="3AE751FD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9" w:type="dxa"/>
          </w:tcPr>
          <w:p w14:paraId="57413578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8" w:type="dxa"/>
          </w:tcPr>
          <w:p w14:paraId="1273B76A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</w:tr>
      <w:tr w:rsidR="001B1AAB" w14:paraId="15BCCF18" w14:textId="7C502104" w:rsidTr="001B1AAB">
        <w:tc>
          <w:tcPr>
            <w:tcW w:w="3369" w:type="dxa"/>
          </w:tcPr>
          <w:p w14:paraId="3B95A2BC" w14:textId="7250B50F" w:rsidR="001B1AAB" w:rsidRDefault="001B1AAB" w:rsidP="001B1AAB">
            <w:r>
              <w:t xml:space="preserve">Uana1Num : valeur numérique sortie </w:t>
            </w:r>
            <w:r w:rsidR="003D19C1">
              <w:t xml:space="preserve">du </w:t>
            </w:r>
            <w:r>
              <w:t>CAN sur 10 bits (0 -1023)</w:t>
            </w:r>
          </w:p>
        </w:tc>
        <w:tc>
          <w:tcPr>
            <w:tcW w:w="708" w:type="dxa"/>
          </w:tcPr>
          <w:p w14:paraId="7690EC1F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9" w:type="dxa"/>
          </w:tcPr>
          <w:p w14:paraId="30BF5BB2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9" w:type="dxa"/>
          </w:tcPr>
          <w:p w14:paraId="382D8E03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9" w:type="dxa"/>
          </w:tcPr>
          <w:p w14:paraId="46ADD478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  <w:tc>
          <w:tcPr>
            <w:tcW w:w="708" w:type="dxa"/>
          </w:tcPr>
          <w:p w14:paraId="290F898B" w14:textId="77777777" w:rsidR="001B1AAB" w:rsidRPr="001B1AAB" w:rsidRDefault="001B1AAB" w:rsidP="001B1AAB">
            <w:pPr>
              <w:rPr>
                <w:sz w:val="16"/>
                <w:szCs w:val="18"/>
              </w:rPr>
            </w:pPr>
          </w:p>
        </w:tc>
      </w:tr>
    </w:tbl>
    <w:p w14:paraId="46C8B6C7" w14:textId="4686D673" w:rsidR="00632296" w:rsidRDefault="00632296" w:rsidP="00632296">
      <w:pPr>
        <w:pStyle w:val="Rponses"/>
      </w:pPr>
    </w:p>
    <w:p w14:paraId="594ACD03" w14:textId="68BC68D5" w:rsidR="00EB1BB2" w:rsidRPr="0025614F" w:rsidRDefault="0025614F" w:rsidP="0025614F">
      <w:pPr>
        <w:pStyle w:val="Niv1"/>
      </w:pPr>
      <w:r w:rsidRPr="0025614F">
        <w:t>Simulation de la mesure de la tension batterie :</w:t>
      </w:r>
      <w:r w:rsidR="005A1198" w:rsidRPr="0025614F">
        <w:t xml:space="preserve"> </w:t>
      </w:r>
    </w:p>
    <w:p w14:paraId="25A7D8F6" w14:textId="24F93F70" w:rsidR="00EB1BB2" w:rsidRDefault="00403E5C" w:rsidP="003754D7">
      <w:pPr>
        <w:pStyle w:val="Rponses"/>
        <w:rPr>
          <w:rFonts w:asciiTheme="minorHAnsi" w:hAnsiTheme="minorHAnsi"/>
        </w:rPr>
      </w:pPr>
      <w:r>
        <w:rPr>
          <w:rFonts w:asciiTheme="minorHAnsi" w:hAnsiTheme="minorHAnsi"/>
          <w:noProof/>
          <w:lang w:eastAsia="fr-FR" w:bidi="ar-SA"/>
        </w:rPr>
        <mc:AlternateContent>
          <mc:Choice Requires="wpg">
            <w:drawing>
              <wp:anchor distT="0" distB="0" distL="114300" distR="114300" simplePos="0" relativeHeight="252047360" behindDoc="0" locked="0" layoutInCell="1" allowOverlap="1" wp14:anchorId="09036F5A" wp14:editId="0DC847BA">
                <wp:simplePos x="0" y="0"/>
                <wp:positionH relativeFrom="column">
                  <wp:posOffset>501015</wp:posOffset>
                </wp:positionH>
                <wp:positionV relativeFrom="paragraph">
                  <wp:posOffset>147320</wp:posOffset>
                </wp:positionV>
                <wp:extent cx="6193790" cy="3167380"/>
                <wp:effectExtent l="0" t="0" r="3810" b="7620"/>
                <wp:wrapThrough wrapText="bothSides">
                  <wp:wrapPolygon edited="0">
                    <wp:start x="12844" y="0"/>
                    <wp:lineTo x="9655" y="2252"/>
                    <wp:lineTo x="9655" y="2945"/>
                    <wp:lineTo x="8149" y="3638"/>
                    <wp:lineTo x="7884" y="5543"/>
                    <wp:lineTo x="6732" y="7795"/>
                    <wp:lineTo x="6732" y="8488"/>
                    <wp:lineTo x="5580" y="8834"/>
                    <wp:lineTo x="5580" y="9873"/>
                    <wp:lineTo x="6732" y="11259"/>
                    <wp:lineTo x="4872" y="11779"/>
                    <wp:lineTo x="3897" y="12645"/>
                    <wp:lineTo x="3897" y="14030"/>
                    <wp:lineTo x="0" y="15589"/>
                    <wp:lineTo x="0" y="20959"/>
                    <wp:lineTo x="12135" y="21479"/>
                    <wp:lineTo x="21436" y="21479"/>
                    <wp:lineTo x="21525" y="20093"/>
                    <wp:lineTo x="16121" y="19573"/>
                    <wp:lineTo x="19576" y="17668"/>
                    <wp:lineTo x="19753" y="12645"/>
                    <wp:lineTo x="18247" y="11952"/>
                    <wp:lineTo x="13641" y="11259"/>
                    <wp:lineTo x="16033" y="11259"/>
                    <wp:lineTo x="17096" y="10393"/>
                    <wp:lineTo x="17184" y="4850"/>
                    <wp:lineTo x="16476" y="4330"/>
                    <wp:lineTo x="13641" y="2945"/>
                    <wp:lineTo x="13995" y="346"/>
                    <wp:lineTo x="13995" y="0"/>
                    <wp:lineTo x="12844" y="0"/>
                  </wp:wrapPolygon>
                </wp:wrapThrough>
                <wp:docPr id="242" name="Grouper 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3790" cy="3167380"/>
                          <a:chOff x="0" y="0"/>
                          <a:chExt cx="6193790" cy="3167380"/>
                        </a:xfrm>
                      </wpg:grpSpPr>
                      <wpg:grpSp>
                        <wpg:cNvPr id="235" name="Grouper 235"/>
                        <wpg:cNvGrpSpPr/>
                        <wpg:grpSpPr>
                          <a:xfrm>
                            <a:off x="0" y="0"/>
                            <a:ext cx="6193790" cy="3167380"/>
                            <a:chOff x="0" y="0"/>
                            <a:chExt cx="6193790" cy="3167380"/>
                          </a:xfrm>
                        </wpg:grpSpPr>
                        <wpg:grpSp>
                          <wpg:cNvPr id="233" name="Grouper 233"/>
                          <wpg:cNvGrpSpPr/>
                          <wpg:grpSpPr>
                            <a:xfrm>
                              <a:off x="0" y="0"/>
                              <a:ext cx="6193790" cy="3167380"/>
                              <a:chOff x="0" y="0"/>
                              <a:chExt cx="6193790" cy="3167380"/>
                            </a:xfrm>
                          </wpg:grpSpPr>
                          <wpg:grpSp>
                            <wpg:cNvPr id="231" name="Grouper 231"/>
                            <wpg:cNvGrpSpPr/>
                            <wpg:grpSpPr>
                              <a:xfrm>
                                <a:off x="0" y="0"/>
                                <a:ext cx="6193790" cy="3167380"/>
                                <a:chOff x="0" y="0"/>
                                <a:chExt cx="6193790" cy="3167380"/>
                              </a:xfrm>
                            </wpg:grpSpPr>
                            <wpg:grpSp>
                              <wpg:cNvPr id="229" name="Grouper 229"/>
                              <wpg:cNvGrpSpPr/>
                              <wpg:grpSpPr>
                                <a:xfrm>
                                  <a:off x="0" y="0"/>
                                  <a:ext cx="6193790" cy="3167380"/>
                                  <a:chOff x="0" y="0"/>
                                  <a:chExt cx="6193790" cy="3167380"/>
                                </a:xfrm>
                              </wpg:grpSpPr>
                              <wps:wsp>
                                <wps:cNvPr id="175" name="Triangle 2"/>
                                <wps:cNvSpPr/>
                                <wps:spPr>
                                  <a:xfrm rot="5400000">
                                    <a:off x="4415355" y="971708"/>
                                    <a:ext cx="66675" cy="53975"/>
                                  </a:xfrm>
                                  <a:prstGeom prst="triangl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>
                                      <a:shade val="50000"/>
                                    </a:schemeClr>
                                  </a:lnRef>
                                  <a:fillRef idx="1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228" name="Grouper 228"/>
                                <wpg:cNvGrpSpPr/>
                                <wpg:grpSpPr>
                                  <a:xfrm>
                                    <a:off x="0" y="0"/>
                                    <a:ext cx="6193790" cy="3167380"/>
                                    <a:chOff x="0" y="0"/>
                                    <a:chExt cx="6193790" cy="3167380"/>
                                  </a:xfrm>
                                </wpg:grpSpPr>
                                <wpg:grpSp>
                                  <wpg:cNvPr id="184" name="Grouper 184"/>
                                  <wpg:cNvGrpSpPr/>
                                  <wpg:grpSpPr>
                                    <a:xfrm>
                                      <a:off x="0" y="0"/>
                                      <a:ext cx="6193790" cy="3167380"/>
                                      <a:chOff x="0" y="0"/>
                                      <a:chExt cx="6193790" cy="3167380"/>
                                    </a:xfrm>
                                  </wpg:grpSpPr>
                                  <wpg:grpSp>
                                    <wpg:cNvPr id="173" name="Grouper 173"/>
                                    <wpg:cNvGrpSpPr/>
                                    <wpg:grpSpPr>
                                      <a:xfrm>
                                        <a:off x="0" y="0"/>
                                        <a:ext cx="6193790" cy="3167380"/>
                                        <a:chOff x="0" y="0"/>
                                        <a:chExt cx="6193790" cy="3167380"/>
                                      </a:xfrm>
                                    </wpg:grpSpPr>
                                    <wpg:grpSp>
                                      <wpg:cNvPr id="155" name="Grouper 155"/>
                                      <wpg:cNvGrpSpPr/>
                                      <wpg:grpSpPr>
                                        <a:xfrm>
                                          <a:off x="0" y="0"/>
                                          <a:ext cx="6193790" cy="3167380"/>
                                          <a:chOff x="0" y="0"/>
                                          <a:chExt cx="6193790" cy="3167380"/>
                                        </a:xfrm>
                                      </wpg:grpSpPr>
                                      <wps:wsp>
                                        <wps:cNvPr id="128" name="Connecteur droit 71"/>
                                        <wps:cNvCnPr/>
                                        <wps:spPr>
                                          <a:xfrm>
                                            <a:off x="3298093" y="898769"/>
                                            <a:ext cx="1515879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s:wsp>
                                        <wps:cNvPr id="153" name="Connecteur droit 71"/>
                                        <wps:cNvCnPr/>
                                        <wps:spPr>
                                          <a:xfrm>
                                            <a:off x="3298093" y="1001705"/>
                                            <a:ext cx="1515879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127" name="Grouper 127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6193790" cy="3167380"/>
                                            <a:chOff x="0" y="0"/>
                                            <a:chExt cx="6193790" cy="3167380"/>
                                          </a:xfrm>
                                        </wpg:grpSpPr>
                                        <wps:wsp>
                                          <wps:cNvPr id="124" name="Connecteur droit 71"/>
                                          <wps:cNvCnPr/>
                                          <wps:spPr>
                                            <a:xfrm>
                                              <a:off x="3299375" y="794963"/>
                                              <a:ext cx="1514597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dk1"/>
                                            </a:lnRef>
                                            <a:fillRef idx="0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20" name="Grouper 120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6193790" cy="3167380"/>
                                              <a:chOff x="0" y="0"/>
                                              <a:chExt cx="6193790" cy="3167380"/>
                                            </a:xfrm>
                                          </wpg:grpSpPr>
                                          <wpg:grpSp>
                                            <wpg:cNvPr id="91" name="Grouper 91"/>
                                            <wpg:cNvGrpSpPr/>
                                            <wpg:grpSpPr>
                                              <a:xfrm>
                                                <a:off x="0" y="0"/>
                                                <a:ext cx="6193790" cy="3167380"/>
                                                <a:chOff x="0" y="0"/>
                                                <a:chExt cx="6193790" cy="3167380"/>
                                              </a:xfrm>
                                            </wpg:grpSpPr>
                                            <wps:wsp>
                                              <wps:cNvPr id="71" name="Connecteur droit 71"/>
                                              <wps:cNvCnPr/>
                                              <wps:spPr>
                                                <a:xfrm flipV="1">
                                                  <a:off x="3299375" y="691833"/>
                                                  <a:ext cx="1517144" cy="2"/>
                                                </a:xfrm>
                                                <a:prstGeom prst="line">
                                                  <a:avLst/>
                                                </a:prstGeom>
                                                <a:ln>
                                                  <a:solidFill>
                                                    <a:schemeClr val="tx1"/>
                                                  </a:solidFill>
                                                </a:ln>
                                              </wps:spPr>
                                              <wps:style>
                                                <a:lnRef idx="1">
                                                  <a:schemeClr val="dk1"/>
                                                </a:lnRef>
                                                <a:fillRef idx="0">
                                                  <a:schemeClr val="dk1"/>
                                                </a:fillRef>
                                                <a:effectRef idx="0">
                                                  <a:schemeClr val="dk1"/>
                                                </a:effectRef>
                                                <a:fontRef idx="minor">
                                                  <a:schemeClr val="tx1"/>
                                                </a:fontRef>
                                              </wps:style>
                                              <wps:bodyPr/>
                                            </wps:wsp>
                                            <wpg:grpSp>
                                              <wpg:cNvPr id="166" name="Grouper 166"/>
                                              <wpg:cNvGrpSpPr/>
                                              <wpg:grpSpPr>
                                                <a:xfrm>
                                                  <a:off x="0" y="0"/>
                                                  <a:ext cx="6193790" cy="3167380"/>
                                                  <a:chOff x="0" y="-209550"/>
                                                  <a:chExt cx="6193790" cy="3167380"/>
                                                </a:xfrm>
                                              </wpg:grpSpPr>
                                              <wpg:grpSp>
                                                <wpg:cNvPr id="138" name="Grouper 138"/>
                                                <wpg:cNvGrpSpPr/>
                                                <wpg:grpSpPr>
                                                  <a:xfrm>
                                                    <a:off x="0" y="-209550"/>
                                                    <a:ext cx="6193790" cy="3167380"/>
                                                    <a:chOff x="0" y="-209580"/>
                                                    <a:chExt cx="6194089" cy="3167896"/>
                                                  </a:xfrm>
                                                </wpg:grpSpPr>
                                                <wpg:grpSp>
                                                  <wpg:cNvPr id="35" name="Grouper 35"/>
                                                  <wpg:cNvGrpSpPr/>
                                                  <wpg:grpSpPr>
                                                    <a:xfrm>
                                                      <a:off x="0" y="-209580"/>
                                                      <a:ext cx="6194089" cy="3167896"/>
                                                      <a:chOff x="0" y="-209580"/>
                                                      <a:chExt cx="6194089" cy="3167896"/>
                                                    </a:xfrm>
                                                  </wpg:grpSpPr>
                                                  <wpg:grpSp>
                                                    <wpg:cNvPr id="376" name="Grouper 376"/>
                                                    <wpg:cNvGrpSpPr/>
                                                    <wpg:grpSpPr>
                                                      <a:xfrm>
                                                        <a:off x="0" y="-209580"/>
                                                        <a:ext cx="5584825" cy="3074762"/>
                                                        <a:chOff x="0" y="-209580"/>
                                                        <a:chExt cx="5584825" cy="3074762"/>
                                                      </a:xfrm>
                                                    </wpg:grpSpPr>
                                                    <wpg:grpSp>
                                                      <wpg:cNvPr id="371" name="Grouper 371"/>
                                                      <wpg:cNvGrpSpPr/>
                                                      <wpg:grpSpPr>
                                                        <a:xfrm>
                                                          <a:off x="0" y="-209580"/>
                                                          <a:ext cx="5584825" cy="3074762"/>
                                                          <a:chOff x="0" y="-181702"/>
                                                          <a:chExt cx="5584825" cy="3074762"/>
                                                        </a:xfrm>
                                                      </wpg:grpSpPr>
                                                      <wps:wsp>
                                                        <wps:cNvPr id="370" name="Connecteur droit 370"/>
                                                        <wps:cNvCnPr/>
                                                        <wps:spPr>
                                                          <a:xfrm flipH="1" flipV="1">
                                                            <a:off x="1973580" y="925795"/>
                                                            <a:ext cx="373380" cy="0"/>
                                                          </a:xfrm>
                                                          <a:prstGeom prst="line">
                                                            <a:avLst/>
                                                          </a:prstGeom>
                                                        </wps:spPr>
                                                        <wps:style>
                                                          <a:lnRef idx="1">
                                                            <a:schemeClr val="dk1"/>
                                                          </a:lnRef>
                                                          <a:fillRef idx="0">
                                                            <a:schemeClr val="dk1"/>
                                                          </a:fillRef>
                                                          <a:effectRef idx="0">
                                                            <a:schemeClr val="dk1"/>
                                                          </a:effectRef>
                                                          <a:fontRef idx="minor">
                                                            <a:schemeClr val="tx1"/>
                                                          </a:fontRef>
                                                        </wps:style>
                                                        <wps:bodyPr/>
                                                      </wps:wsp>
                                                      <wpg:grpSp>
                                                        <wpg:cNvPr id="367" name="Grouper 367"/>
                                                        <wpg:cNvGrpSpPr/>
                                                        <wpg:grpSpPr>
                                                          <a:xfrm>
                                                            <a:off x="0" y="-181702"/>
                                                            <a:ext cx="5584825" cy="3074762"/>
                                                            <a:chOff x="0" y="-181702"/>
                                                            <a:chExt cx="5584825" cy="3074762"/>
                                                          </a:xfrm>
                                                        </wpg:grpSpPr>
                                                        <wpg:grpSp>
                                                          <wpg:cNvPr id="365" name="Grouper 365"/>
                                                          <wpg:cNvGrpSpPr/>
                                                          <wpg:grpSpPr>
                                                            <a:xfrm>
                                                              <a:off x="0" y="-181702"/>
                                                              <a:ext cx="5584825" cy="3074762"/>
                                                              <a:chOff x="0" y="-181702"/>
                                                              <a:chExt cx="5584825" cy="3074762"/>
                                                            </a:xfrm>
                                                          </wpg:grpSpPr>
                                                          <wps:wsp>
                                                            <wps:cNvPr id="364" name="Connecteur droit 364"/>
                                                            <wps:cNvCnPr/>
                                                            <wps:spPr>
                                                              <a:xfrm flipV="1">
                                                                <a:off x="3597007" y="1575412"/>
                                                                <a:ext cx="0" cy="153251"/>
                                                              </a:xfrm>
                                                              <a:prstGeom prst="line">
                                                                <a:avLst/>
                                                              </a:prstGeom>
                                                            </wps:spPr>
                                                            <wps:style>
                                                              <a:lnRef idx="1">
                                                                <a:schemeClr val="dk1"/>
                                                              </a:lnRef>
                                                              <a:fillRef idx="0">
                                                                <a:schemeClr val="dk1"/>
                                                              </a:fillRef>
                                                              <a:effectRef idx="0">
                                                                <a:schemeClr val="dk1"/>
                                                              </a:effectRef>
                                                              <a:fontRef idx="minor">
                                                                <a:schemeClr val="tx1"/>
                                                              </a:fontRef>
                                                            </wps:style>
                                                            <wps:bodyPr/>
                                                          </wps:wsp>
                                                          <wpg:grpSp>
                                                            <wpg:cNvPr id="362" name="Grouper 362"/>
                                                            <wpg:cNvGrpSpPr/>
                                                            <wpg:grpSpPr>
                                                              <a:xfrm>
                                                                <a:off x="0" y="-181702"/>
                                                                <a:ext cx="5584825" cy="3074762"/>
                                                                <a:chOff x="0" y="-181702"/>
                                                                <a:chExt cx="5584825" cy="3074762"/>
                                                              </a:xfrm>
                                                            </wpg:grpSpPr>
                                                            <wps:wsp>
                                                              <wps:cNvPr id="360" name="Connecteur droit 278"/>
                                                              <wps:cNvCnPr>
                                                                <a:endCxn id="361" idx="0"/>
                                                              </wps:cNvCnPr>
                                                              <wps:spPr>
                                                                <a:xfrm flipH="1">
                                                                  <a:off x="2827044" y="1228425"/>
                                                                  <a:ext cx="473" cy="1463691"/>
                                                                </a:xfrm>
                                                                <a:prstGeom prst="line">
                                                                  <a:avLst/>
                                                                </a:prstGeom>
                                                                <a:ln>
                                                                  <a:solidFill>
                                                                    <a:schemeClr val="tx1"/>
                                                                  </a:solidFill>
                                                                </a:ln>
                                                              </wps:spPr>
                                                              <wps:style>
                                                                <a:lnRef idx="1">
                                                                  <a:schemeClr val="dk1"/>
                                                                </a:lnRef>
                                                                <a:fillRef idx="0">
                                                                  <a:schemeClr val="dk1"/>
                                                                </a:fillRef>
                                                                <a:effectRef idx="0">
                                                                  <a:schemeClr val="dk1"/>
                                                                </a:effectRef>
                                                                <a:fontRef idx="minor">
                                                                  <a:schemeClr val="tx1"/>
                                                                </a:fontRef>
                                                              </wps:style>
                                                              <wps:bodyPr/>
                                                            </wps:wsp>
                                                            <wpg:grpSp>
                                                              <wpg:cNvPr id="359" name="Grouper 359"/>
                                                              <wpg:cNvGrpSpPr/>
                                                              <wpg:grpSpPr>
                                                                <a:xfrm>
                                                                  <a:off x="0" y="-181702"/>
                                                                  <a:ext cx="5584825" cy="3074762"/>
                                                                  <a:chOff x="0" y="-181702"/>
                                                                  <a:chExt cx="5584825" cy="3074762"/>
                                                                </a:xfrm>
                                                              </wpg:grpSpPr>
                                                              <wps:wsp>
                                                                <wps:cNvPr id="357" name="Connecteur droit 357"/>
                                                                <wps:cNvCnPr/>
                                                                <wps:spPr>
                                                                  <a:xfrm flipV="1">
                                                                    <a:off x="2413000" y="2590800"/>
                                                                    <a:ext cx="996950" cy="2540"/>
                                                                  </a:xfrm>
                                                                  <a:prstGeom prst="line">
                                                                    <a:avLst/>
                                                                  </a:prstGeom>
                                                                  <a:ln>
                                                                    <a:solidFill>
                                                                      <a:schemeClr val="tx1"/>
                                                                    </a:solidFill>
                                                                  </a:ln>
                                                                </wps:spPr>
                                                                <wps:style>
                                                                  <a:lnRef idx="1">
                                                                    <a:schemeClr val="accent1"/>
                                                                  </a:lnRef>
                                                                  <a:fillRef idx="0">
                                                                    <a:schemeClr val="accent1"/>
                                                                  </a:fillRef>
                                                                  <a:effectRef idx="0">
                                                                    <a:schemeClr val="accent1"/>
                                                                  </a:effectRef>
                                                                  <a:fontRef idx="minor">
                                                                    <a:schemeClr val="tx1"/>
                                                                  </a:fontRef>
                                                                </wps:style>
                                                                <wps:bodyPr/>
                                                              </wps:wsp>
                                                              <wpg:grpSp>
                                                                <wpg:cNvPr id="356" name="Grouper 356"/>
                                                                <wpg:cNvGrpSpPr/>
                                                                <wpg:grpSpPr>
                                                                  <a:xfrm>
                                                                    <a:off x="0" y="-181702"/>
                                                                    <a:ext cx="5584825" cy="3074762"/>
                                                                    <a:chOff x="0" y="-181702"/>
                                                                    <a:chExt cx="5584825" cy="3074762"/>
                                                                  </a:xfrm>
                                                                </wpg:grpSpPr>
                                                                <wpg:grpSp>
                                                                  <wpg:cNvPr id="354" name="Grouper 354"/>
                                                                  <wpg:cNvGrpSpPr/>
                                                                  <wpg:grpSpPr>
                                                                    <a:xfrm>
                                                                      <a:off x="0" y="-181702"/>
                                                                      <a:ext cx="5584825" cy="3074762"/>
                                                                      <a:chOff x="0" y="-181702"/>
                                                                      <a:chExt cx="5584825" cy="3074762"/>
                                                                    </a:xfrm>
                                                                  </wpg:grpSpPr>
                                                                  <wps:wsp>
                                                                    <wps:cNvPr id="352" name="Connecteur droit 352"/>
                                                                    <wps:cNvCnPr/>
                                                                    <wps:spPr>
                                                                      <a:xfrm>
                                                                        <a:off x="1028008" y="2294313"/>
                                                                        <a:ext cx="152400" cy="0"/>
                                                                      </a:xfrm>
                                                                      <a:prstGeom prst="line">
                                                                        <a:avLst/>
                                                                      </a:prstGeom>
                                                                      <a:ln>
                                                                        <a:solidFill>
                                                                          <a:schemeClr val="tx1"/>
                                                                        </a:solidFill>
                                                                      </a:ln>
                                                                    </wps:spPr>
                                                                    <wps:style>
                                                                      <a:lnRef idx="1">
                                                                        <a:schemeClr val="accent1"/>
                                                                      </a:lnRef>
                                                                      <a:fillRef idx="0">
                                                                        <a:schemeClr val="accent1"/>
                                                                      </a:fillRef>
                                                                      <a:effectRef idx="0">
                                                                        <a:schemeClr val="accent1"/>
                                                                      </a:effectRef>
                                                                      <a:fontRef idx="minor">
                                                                        <a:schemeClr val="tx1"/>
                                                                      </a:fontRef>
                                                                    </wps:style>
                                                                    <wps:bodyPr/>
                                                                  </wps:wsp>
                                                                  <wpg:grpSp>
                                                                    <wpg:cNvPr id="350" name="Grouper 350"/>
                                                                    <wpg:cNvGrpSpPr/>
                                                                    <wpg:grpSpPr>
                                                                      <a:xfrm>
                                                                        <a:off x="0" y="-181702"/>
                                                                        <a:ext cx="5584825" cy="3074762"/>
                                                                        <a:chOff x="0" y="-181702"/>
                                                                        <a:chExt cx="5584825" cy="3074762"/>
                                                                      </a:xfrm>
                                                                    </wpg:grpSpPr>
                                                                    <wpg:grpSp>
                                                                      <wpg:cNvPr id="348" name="Grouper 348"/>
                                                                      <wpg:cNvGrpSpPr/>
                                                                      <wpg:grpSpPr>
                                                                        <a:xfrm>
                                                                          <a:off x="0" y="-181702"/>
                                                                          <a:ext cx="5584825" cy="3074762"/>
                                                                          <a:chOff x="0" y="-181702"/>
                                                                          <a:chExt cx="5585094" cy="3074762"/>
                                                                        </a:xfrm>
                                                                      </wpg:grpSpPr>
                                                                      <wps:wsp>
                                                                        <wps:cNvPr id="347" name="Connecteur droit 347"/>
                                                                        <wps:cNvCnPr/>
                                                                        <wps:spPr>
                                                                          <a:xfrm>
                                                                            <a:off x="1020987" y="2712448"/>
                                                                            <a:ext cx="2355659" cy="5610"/>
                                                                          </a:xfrm>
                                                                          <a:prstGeom prst="line">
                                                                            <a:avLst/>
                                                                          </a:prstGeom>
                                                                          <a:ln>
                                                                            <a:solidFill>
                                                                              <a:schemeClr val="tx1"/>
                                                                            </a:solidFill>
                                                                          </a:ln>
                                                                        </wps:spPr>
                                                                        <wps:style>
                                                                          <a:lnRef idx="1">
                                                                            <a:schemeClr val="accent1"/>
                                                                          </a:lnRef>
                                                                          <a:fillRef idx="0">
                                                                            <a:schemeClr val="accent1"/>
                                                                          </a:fillRef>
                                                                          <a:effectRef idx="0">
                                                                            <a:schemeClr val="accent1"/>
                                                                          </a:effectRef>
                                                                          <a:fontRef idx="minor">
                                                                            <a:schemeClr val="tx1"/>
                                                                          </a:fontRef>
                                                                        </wps:style>
                                                                        <wps:bodyPr/>
                                                                      </wps:wsp>
                                                                      <wpg:grpSp>
                                                                        <wpg:cNvPr id="121" name="Grouper 121"/>
                                                                        <wpg:cNvGrpSpPr/>
                                                                        <wpg:grpSpPr>
                                                                          <a:xfrm>
                                                                            <a:off x="0" y="2137408"/>
                                                                            <a:ext cx="1115695" cy="738085"/>
                                                                            <a:chOff x="0" y="-5542"/>
                                                                            <a:chExt cx="1115730" cy="738085"/>
                                                                          </a:xfrm>
                                                                        </wpg:grpSpPr>
                                                                        <wpg:grpSp>
                                                                          <wpg:cNvPr id="52" name="Grouper 52"/>
                                                                          <wpg:cNvGrpSpPr/>
                                                                          <wpg:grpSpPr>
                                                                            <a:xfrm>
                                                                              <a:off x="0" y="-5542"/>
                                                                              <a:ext cx="1056005" cy="724807"/>
                                                                              <a:chOff x="0" y="-5544"/>
                                                                              <a:chExt cx="1056032" cy="725172"/>
                                                                            </a:xfrm>
                                                                          </wpg:grpSpPr>
                                                                          <wps:wsp>
                                                                            <wps:cNvPr id="40" name="Rectangle 40"/>
                                                                            <wps:cNvSpPr/>
                                                                            <wps:spPr>
                                                                              <a:xfrm>
                                                                                <a:off x="931572" y="115901"/>
                                                                                <a:ext cx="124460" cy="68580"/>
                                                                              </a:xfrm>
                                                                              <a:prstGeom prst="rect">
                                                                                <a:avLst/>
                                                                              </a:prstGeom>
                                                                            </wps:spPr>
                                                                            <wps:style>
                                                                              <a:lnRef idx="2">
                                                                                <a:schemeClr val="accent3"/>
                                                                              </a:lnRef>
                                                                              <a:fillRef idx="1">
                                                                                <a:schemeClr val="lt1"/>
                                                                              </a:fillRef>
                                                                              <a:effectRef idx="0">
                                                                                <a:schemeClr val="accent3"/>
                                                                              </a:effectRef>
                                                                              <a:fontRef idx="minor">
                                                                                <a:schemeClr val="dk1"/>
                                                                              </a:fontRef>
                                                                            </wps:style>
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<a:prstTxWarp prst="textNoShape">
                                                                                <a:avLst/>
                                                                              </a:prstTxWarp>
                                                                              <a:noAutofit/>
                                                                            </wps:bodyPr>
                                                                          </wps:wsp>
                                                                          <wps:wsp>
                                                                            <wps:cNvPr id="49" name="Rectangle 49"/>
                                                                            <wps:cNvSpPr/>
                                                                            <wps:spPr>
                                                                              <a:xfrm>
                                                                                <a:off x="927279" y="540970"/>
                                                                                <a:ext cx="124460" cy="68580"/>
                                                                              </a:xfrm>
                                                                              <a:prstGeom prst="rect">
                                                                                <a:avLst/>
                                                                              </a:prstGeom>
                                                                            </wps:spPr>
                                                                            <wps:style>
                                                                              <a:lnRef idx="2">
                                                                                <a:schemeClr val="accent3"/>
                                                                              </a:lnRef>
                                                                              <a:fillRef idx="1">
                                                                                <a:schemeClr val="lt1"/>
                                                                              </a:fillRef>
                                                                              <a:effectRef idx="0">
                                                                                <a:schemeClr val="accent3"/>
                                                                              </a:effectRef>
                                                                              <a:fontRef idx="minor">
                                                                                <a:schemeClr val="dk1"/>
                                                                              </a:fontRef>
                                                                            </wps:style>
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<a:prstTxWarp prst="textNoShape">
                                                                                <a:avLst/>
                                                                              </a:prstTxWarp>
                                                                              <a:noAutofit/>
                                                                            </wps:bodyPr>
                                                                          </wps:wsp>
                                                                          <wps:wsp>
                                                                            <wps:cNvPr id="34" name="Rectangle à coins arrondis 34"/>
                                                                            <wps:cNvSpPr/>
                                                                            <wps:spPr>
                                                                              <a:xfrm>
                                                                                <a:off x="0" y="-5544"/>
                                                                                <a:ext cx="1006608" cy="714615"/>
                                                                              </a:xfrm>
                                                                              <a:prstGeom prst="roundRect">
                                                                                <a:avLst/>
                                                                              </a:prstGeom>
                                                                            </wps:spPr>
                                                                            <wps:style>
                                                                              <a:lnRef idx="2">
                                                                                <a:schemeClr val="accent3"/>
                                                                              </a:lnRef>
                                                                              <a:fillRef idx="1">
                                                                                <a:schemeClr val="lt1"/>
                                                                              </a:fillRef>
                                                                              <a:effectRef idx="0">
                                                                                <a:schemeClr val="accent3"/>
                                                                              </a:effectRef>
                                                                              <a:fontRef idx="minor">
                                                                                <a:schemeClr val="dk1"/>
                                                                              </a:fontRef>
                                                                            </wps:style>
                                                                            <wps:txbx>
                                                                              <w:txbxContent>
                                                                                <w:p w14:paraId="43D70B68" w14:textId="413749CD" w:rsidR="007F3F96" w:rsidRDefault="007F3F96" w:rsidP="007F3F96">
                                                                                  <w:r>
                                                                                    <w:rPr>
                                                                                      <w:noProof/>
                                                                                      <w:lang w:eastAsia="fr-FR"/>
                                                                                    </w:rPr>
                                                                                    <w:drawing>
                                                                                      <wp:inline distT="0" distB="0" distL="0" distR="0" wp14:anchorId="01172747" wp14:editId="0885D3D8">
                                                                                        <wp:extent cx="522514" cy="407254"/>
                                                                                        <wp:effectExtent l="0" t="0" r="11430" b="0"/>
                                                                                        <wp:docPr id="187" name="Image 187"/>
                                                                                        <wp:cNvGraphicFramePr/>
                                                                                        <a:graphic xmlns:a="http://schemas.openxmlformats.org/drawingml/2006/main">
                                                                                          <a:graphicData uri="http://schemas.openxmlformats.org/drawingml/2006/picture">
                                                                                            <pic:pic xmlns:pic="http://schemas.openxmlformats.org/drawingml/2006/picture">
                                                                                              <pic:nvPicPr>
                                                                                                <pic:cNvPr id="70" name="Image 70"/>
                                                                                                <pic:cNvPicPr/>
                                                                                              </pic:nvPicPr>
                                                                                              <pic:blipFill>
                                                                                                <a:blip r:embed="rId13">
                                                                                                  <a:extLst>
                                                                                                    <a:ext uri="{28A0092B-C50C-407E-A947-70E740481C1C}">
      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      </a:ext>
                                                                                                  </a:extLst>
                                                                                                </a:blip>
                                                                                                <a:stretch>
                                                                                                  <a:fillRect/>
                                                                                                </a:stretch>
                                                                                              </pic:blipFill>
                                                                                              <pic:spPr>
                                                                                                <a:xfrm>
                                                                                                  <a:off x="0" y="0"/>
                                                                                                  <a:ext cx="525779" cy="409799"/>
                                                                                                </a:xfrm>
                                                                                                <a:prstGeom prst="rect">
                                                                                                  <a:avLst/>
                                                                                                </a:prstGeom>
                                                                                              </pic:spPr>
                                                                                            </pic:pic>
                                                                                          </a:graphicData>
                                                                                        </a:graphic>
                                                                                      </wp:inline>
                                                                                    </w:drawing>
                                                                                  </w:r>
                                                                                </w:p>
                                                                              </w:txbxContent>
                                                                            </wps:txbx>
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<a:prstTxWarp prst="textNoShape">
                                                                                <a:avLst/>
                                                                              </a:prstTxWarp>
                                                                              <a:noAutofit/>
                                                                            </wps:bodyPr>
                                                                          </wps:wsp>
                                                                          <wps:wsp>
                                                                            <wps:cNvPr id="36" name="Zone de texte 36"/>
                                                                            <wps:cNvSpPr txBox="1"/>
                                                                            <wps:spPr>
                                                                              <a:xfrm>
                                                                                <a:off x="38106" y="518333"/>
                                                                                <a:ext cx="858520" cy="201295"/>
                                                                              </a:xfrm>
                                                                              <a:prstGeom prst="rect">
                                                                                <a:avLst/>
                                                                              </a:prstGeom>
                                                                              <a:noFill/>
                                                                              <a:ln>
                                                                                <a:noFill/>
                                                                              </a:ln>
                                                                              <a:effectLst/>
                                                                            </wps:spPr>
                                                                            <wps:style>
                                                                              <a:lnRef idx="0">
                                                                                <a:schemeClr val="accent1"/>
                                                                              </a:lnRef>
                                                                              <a:fillRef idx="0">
                                                                                <a:schemeClr val="accent1"/>
                                                                              </a:fillRef>
                                                                              <a:effectRef idx="0">
                                                                                <a:schemeClr val="accent1"/>
                                                                              </a:effectRef>
                                                                              <a:fontRef idx="minor">
                                                                                <a:schemeClr val="dk1"/>
                                                                              </a:fontRef>
                                                                            </wps:style>
                                                                            <wps:txbx>
                                                                              <w:txbxContent>
                                                                                <w:p w14:paraId="2E27604C" w14:textId="183879B5" w:rsidR="00940117" w:rsidRPr="007F78BF" w:rsidRDefault="00940117">
                                                                                  <w:pPr>
                                                                                    <w:rPr>
                                                                                      <w:color w:val="00B050"/>
                                                                                      <w:sz w:val="13"/>
                                                                                      <w:szCs w:val="13"/>
                                                                                    </w:rPr>
                                                                                  </w:pPr>
                                                                                  <w:r w:rsidRPr="003A4F1C">
                                                                                    <w:rPr>
                                                                                      <w:b/>
                                                                                      <w:color w:val="00B050"/>
                                                                                      <w:sz w:val="13"/>
                                                                                      <w:szCs w:val="13"/>
                                                                                    </w:rPr>
                                                                                    <w:t>Batterie</w:t>
                                                                                  </w:r>
                                                                                  <w:r w:rsidRPr="007F78BF">
                                                                                    <w:rPr>
                                                                                      <w:color w:val="00B050"/>
                                                                                      <w:sz w:val="13"/>
                                                                                      <w:szCs w:val="13"/>
                                                                                    </w:rPr>
                                                                                    <w:t xml:space="preserve"> </w:t>
                                                                                  </w:r>
                                                                                  <w:r w:rsidR="00CC372C">
                                                                                    <w:rPr>
                                                                                      <w:color w:val="00B050"/>
                                                                                      <w:sz w:val="13"/>
                                                                                      <w:szCs w:val="13"/>
                                                                                    </w:rPr>
                                                                                    <w:t>3s</w:t>
                                                                                  </w:r>
                                                                                </w:p>
                                                                              </w:txbxContent>
                                                                            </wps:txbx>
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<a:prstTxWarp prst="textNoShape">
                                                                                <a:avLst/>
                                                                              </a:prstTxWarp>
                                                                              <a:noAutofit/>
                                                                            </wps:bodyPr>
                                                                          </wps:wsp>
                                                                        </wpg:grpSp>
                                                                        <wps:wsp>
                                                                          <wps:cNvPr id="118" name="Zone de texte 118"/>
                                                                          <wps:cNvSpPr txBox="1"/>
                                                                          <wps:spPr>
                                                                            <a:xfrm>
                                                                              <a:off x="832834" y="24509"/>
                                                                              <a:ext cx="274310" cy="295910"/>
                                                                            </a:xfrm>
                                                                            <a:prstGeom prst="rect">
                                                                              <a:avLst/>
                                                                            </a:prstGeom>
                                                                            <a:noFill/>
                                                                            <a:ln>
                                                                              <a:noFill/>
                                                                            </a:ln>
                                                                            <a:effectLst/>
                                                                          </wps:spPr>
                                                                          <wps:style>
                                                                            <a:lnRef idx="0">
                                                                              <a:schemeClr val="accent1"/>
                                                                            </a:lnRef>
                                                                            <a:fillRef idx="0">
                                                                              <a:schemeClr val="accent1"/>
                                                                            </a:fillRef>
                                                                            <a:effectRef idx="0">
                                                                              <a:schemeClr val="accent1"/>
                                                                            </a:effectRef>
                                                                            <a:fontRef idx="minor">
                                                                              <a:schemeClr val="dk1"/>
                                                                            </a:fontRef>
                                                                          </wps:style>
                                                                          <wps:txbx>
                                                                            <w:txbxContent>
                                                                              <w:p w14:paraId="256BBC8D" w14:textId="77777777" w:rsidR="00CC46F9" w:rsidRPr="00CC46F9" w:rsidRDefault="00CC46F9" w:rsidP="00CC46F9">
                                                                                <w:pPr>
                                                                                  <w:rPr>
                                                                                    <w:sz w:val="18"/>
                                                                                    <w:szCs w:val="18"/>
                                                                                  </w:rPr>
                                                                                </w:pPr>
                                                                                <w:r w:rsidRPr="00CC46F9">
                                                                                  <w:rPr>
                                                                                    <w:sz w:val="18"/>
                                                                                    <w:szCs w:val="18"/>
                                                                                  </w:rPr>
                                                                                  <w:t>+</w:t>
                                                                                </w:r>
                                                                              </w:p>
                                                                            </w:txbxContent>
                                                                          </wps:txbx>
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<a:prstTxWarp prst="textNoShape">
                                                                              <a:avLst/>
                                                                            </a:prstTxWarp>
                                                                            <a:noAutofit/>
                                                                          </wps:bodyPr>
                                                                        </wps:wsp>
                                                                        <wps:wsp>
                                                                          <wps:cNvPr id="119" name="Zone de texte 119"/>
                                                                          <wps:cNvSpPr txBox="1"/>
                                                                          <wps:spPr>
                                                                            <a:xfrm>
                                                                              <a:off x="841420" y="436633"/>
                                                                              <a:ext cx="274310" cy="295910"/>
                                                                            </a:xfrm>
                                                                            <a:prstGeom prst="rect">
                                                                              <a:avLst/>
                                                                            </a:prstGeom>
                                                                            <a:noFill/>
                                                                            <a:ln>
                                                                              <a:noFill/>
                                                                            </a:ln>
                                                                            <a:effectLst/>
                                                                          </wps:spPr>
                                                                          <wps:style>
                                                                            <a:lnRef idx="0">
                                                                              <a:schemeClr val="accent1"/>
                                                                            </a:lnRef>
                                                                            <a:fillRef idx="0">
                                                                              <a:schemeClr val="accent1"/>
                                                                            </a:fillRef>
                                                                            <a:effectRef idx="0">
                                                                              <a:schemeClr val="accent1"/>
                                                                            </a:effectRef>
                                                                            <a:fontRef idx="minor">
                                                                              <a:schemeClr val="dk1"/>
                                                                            </a:fontRef>
                                                                          </wps:style>
                                                                          <wps:txbx>
                                                                            <w:txbxContent>
                                                                              <w:p w14:paraId="3A61A9F7" w14:textId="0D2DE2CF" w:rsidR="00CC46F9" w:rsidRPr="00CC46F9" w:rsidRDefault="00CC46F9" w:rsidP="00CC46F9">
                                                                                <w:pPr>
                                                                                  <w:rPr>
                                                                                    <w:sz w:val="18"/>
                                                                                    <w:szCs w:val="18"/>
                                                                                  </w:rPr>
                                                                                </w:pPr>
                                                                                <w:r>
                                                                                  <w:rPr>
                                                                                    <w:sz w:val="18"/>
                                                                                    <w:szCs w:val="18"/>
                                                                                  </w:rPr>
                                                                                  <w:t>-</w:t>
                                                                                </w:r>
                                                                              </w:p>
                                                                            </w:txbxContent>
                                                                          </wps:txbx>
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<a:prstTxWarp prst="textNoShape">
                                                                              <a:avLst/>
                                                                            </a:prstTxWarp>
                                                                            <a:noAutofit/>
                                                                          </wps:bodyPr>
                                                                        </wps:wsp>
                                                                      </wpg:grpSp>
                                                                      <wpg:grpSp>
                                                                        <wpg:cNvPr id="323" name="Grouper 323"/>
                                                                        <wpg:cNvGrpSpPr/>
                                                                        <wpg:grpSpPr>
                                                                          <a:xfrm>
                                                                            <a:off x="2322464" y="-181702"/>
                                                                            <a:ext cx="3262630" cy="3074762"/>
                                                                            <a:chOff x="0" y="-181702"/>
                                                                            <a:chExt cx="3262630" cy="3074762"/>
                                                                          </a:xfrm>
                                                                        </wpg:grpSpPr>
                                                                        <wps:wsp>
                                                                          <wps:cNvPr id="321" name="Connecteur droit 321"/>
                                                                          <wps:cNvCnPr/>
                                                                          <wps:spPr>
                                                                            <a:xfrm flipH="1">
                                                                              <a:off x="934720" y="925795"/>
                                                                              <a:ext cx="462280" cy="0"/>
                                                                            </a:xfrm>
                                                                            <a:prstGeom prst="line">
                                                                              <a:avLst/>
                                                                            </a:prstGeom>
                                                                            <a:ln>
                                                                              <a:solidFill>
                                                                                <a:schemeClr val="tx1"/>
                                                                              </a:solidFill>
                                                                            </a:ln>
                                                                          </wps:spPr>
                                                                          <wps:style>
                                                                            <a:lnRef idx="1">
                                                                              <a:schemeClr val="dk1"/>
                                                                            </a:lnRef>
                                                                            <a:fillRef idx="0">
                                                                              <a:schemeClr val="dk1"/>
                                                                            </a:fillRef>
                                                                            <a:effectRef idx="0">
                                                                              <a:schemeClr val="dk1"/>
                                                                            </a:effectRef>
                                                                            <a:fontRef idx="minor">
                                                                              <a:schemeClr val="tx1"/>
                                                                            </a:fontRef>
                                                                          </wps:style>
                                                                          <wps:bodyPr/>
                                                                        </wps:wsp>
                                                                        <wps:wsp>
                                                                          <wps:cNvPr id="322" name="Connecteur droit 322"/>
                                                                          <wps:cNvCnPr/>
                                                                          <wps:spPr>
                                                                            <a:xfrm flipV="1">
                                                                              <a:off x="1397000" y="923418"/>
                                                                              <a:ext cx="0" cy="828135"/>
                                                                            </a:xfrm>
                                                                            <a:prstGeom prst="line">
                                                                              <a:avLst/>
                                                                            </a:prstGeom>
                                                                            <a:ln>
                                                                              <a:solidFill>
                                                                                <a:schemeClr val="tx1"/>
                                                                              </a:solidFill>
                                                                            </a:ln>
                                                                          </wps:spPr>
                                                                          <wps:style>
                                                                            <a:lnRef idx="1">
                                                                              <a:schemeClr val="dk1"/>
                                                                            </a:lnRef>
                                                                            <a:fillRef idx="0">
                                                                              <a:schemeClr val="dk1"/>
                                                                            </a:fillRef>
                                                                            <a:effectRef idx="0">
                                                                              <a:schemeClr val="dk1"/>
                                                                            </a:effectRef>
                                                                            <a:fontRef idx="minor">
                                                                              <a:schemeClr val="tx1"/>
                                                                            </a:fontRef>
                                                                          </wps:style>
                                                                          <wps:bodyPr/>
                                                                        </wps:wsp>
                                                                        <wpg:grpSp>
                                                                          <wpg:cNvPr id="320" name="Grouper 320"/>
                                                                          <wpg:cNvGrpSpPr/>
                                                                          <wpg:grpSpPr>
                                                                            <a:xfrm>
                                                                              <a:off x="0" y="-181702"/>
                                                                              <a:ext cx="3262630" cy="3074762"/>
                                                                              <a:chOff x="0" y="-189823"/>
                                                                              <a:chExt cx="3262835" cy="3083128"/>
                                                                            </a:xfrm>
                                                                          </wpg:grpSpPr>
                                                                          <wps:wsp>
                                                                            <wps:cNvPr id="319" name="Connecteur droit 319"/>
                                                                            <wps:cNvCnPr/>
                                                                            <wps:spPr>
                                                                              <a:xfrm flipH="1">
                                                                                <a:off x="505460" y="137822"/>
                                                                                <a:ext cx="2540" cy="154305"/>
                                                                              </a:xfrm>
                                                                              <a:prstGeom prst="line">
                                                                                <a:avLst/>
                                                                              </a:prstGeom>
                                                                              <a:ln>
                                                                                <a:solidFill>
                                                                                  <a:schemeClr val="tx1"/>
                                                                                </a:solidFill>
                                                                              </a:ln>
                                                                            </wps:spPr>
                                                                            <wps:style>
                                                                              <a:lnRef idx="1">
                                                                                <a:schemeClr val="dk1"/>
                                                                              </a:lnRef>
                                                                              <a:fillRef idx="0">
                                                                                <a:schemeClr val="dk1"/>
                                                                              </a:fillRef>
                                                                              <a:effectRef idx="0">
                                                                                <a:schemeClr val="dk1"/>
                                                                              </a:effectRef>
                                                                              <a:fontRef idx="minor">
                                                                                <a:schemeClr val="tx1"/>
                                                                              </a:fontRef>
                                                                            </wps:style>
                                                                            <wps:bodyPr/>
                                                                          </wps:wsp>
                                                                          <wpg:grpSp>
                                                                            <wpg:cNvPr id="294" name="Grouper 294"/>
                                                                            <wpg:cNvGrpSpPr/>
                                                                            <wpg:grpSpPr>
                                                                              <a:xfrm>
                                                                                <a:off x="0" y="-189823"/>
                                                                                <a:ext cx="3262835" cy="3083128"/>
                                                                                <a:chOff x="0" y="-189823"/>
                                                                                <a:chExt cx="3262835" cy="3083128"/>
                                                                              </a:xfrm>
                                                                            </wpg:grpSpPr>
                                                                            <wpg:grpSp>
                                                                              <wpg:cNvPr id="262" name="Grouper 262"/>
                                                                              <wpg:cNvGrpSpPr/>
                                                                              <wpg:grpSpPr>
                                                                                <a:xfrm>
                                                                                  <a:off x="0" y="270647"/>
                                                                                  <a:ext cx="1016635" cy="977900"/>
                                                                                  <a:chOff x="0" y="-210270"/>
                                                                                  <a:chExt cx="1016635" cy="978424"/>
                                                                                </a:xfrm>
                                                                              </wpg:grpSpPr>
                                                                              <wpg:grpSp>
                                                                                <wpg:cNvPr id="259" name="Grouper 259"/>
                                                                                <wpg:cNvGrpSpPr/>
                                                                                <wpg:grpSpPr>
                                                                                  <a:xfrm>
                                                                                    <a:off x="0" y="-210270"/>
                                                                                    <a:ext cx="1016635" cy="978424"/>
                                                                                    <a:chOff x="0" y="-210270"/>
                                                                                    <a:chExt cx="1016635" cy="978424"/>
                                                                                  </a:xfrm>
                                                                                </wpg:grpSpPr>
                                                                                <wpg:grpSp>
                                                                                  <wpg:cNvPr id="257" name="Grouper 257"/>
                                                                                  <wpg:cNvGrpSpPr/>
                                                                                  <wpg:grpSpPr>
                                                                                    <a:xfrm>
                                                                                      <a:off x="0" y="-210270"/>
                                                                                      <a:ext cx="1016635" cy="915131"/>
                                                                                      <a:chOff x="0" y="-210270"/>
                                                                                      <a:chExt cx="1016635" cy="915131"/>
                                                                                    </a:xfrm>
                                                                                  </wpg:grpSpPr>
                                                                                  <wpg:grpSp>
                                                                                    <wpg:cNvPr id="255" name="Grouper 255"/>
                                                                                    <wpg:cNvGrpSpPr/>
                                                                                    <wpg:grpSpPr>
                                                                                      <a:xfrm>
                                                                                        <a:off x="0" y="-147309"/>
                                                                                        <a:ext cx="1016635" cy="852170"/>
                                                                                        <a:chOff x="0" y="-210270"/>
                                                                                        <a:chExt cx="1017272" cy="852170"/>
                                                                                      </a:xfrm>
                                                                                    </wpg:grpSpPr>
                                                                                    <wpg:grpSp>
                                                                                      <wpg:cNvPr id="226" name="Grouper 226"/>
                                                                                      <wpg:cNvGrpSpPr/>
                                                                                      <wpg:grpSpPr>
                                                                                        <a:xfrm>
                                                                                          <a:off x="0" y="-210270"/>
                                                                                          <a:ext cx="950556" cy="852170"/>
                                                                                          <a:chOff x="0" y="-210270"/>
                                                                                          <a:chExt cx="950556" cy="852170"/>
                                                                                        </a:xfrm>
                                                                                      </wpg:grpSpPr>
                                                                                      <wpg:grpSp>
                                                                                        <wpg:cNvPr id="222" name="Grouper 222"/>
                                                                                        <wpg:cNvGrpSpPr/>
                                                                                        <wpg:grpSpPr>
                                                                                          <a:xfrm>
                                                                                            <a:off x="0" y="-210270"/>
                                                                                            <a:ext cx="950556" cy="852170"/>
                                                                                            <a:chOff x="0" y="-210270"/>
                                                                                            <a:chExt cx="950556" cy="852170"/>
                                                                                          </a:xfrm>
                                                                                        </wpg:grpSpPr>
                                                                                        <wpg:grpSp>
                                                                                          <wpg:cNvPr id="221" name="Grouper 221"/>
                                                                                          <wpg:cNvGrpSpPr/>
                                                                                          <wpg:grpSpPr>
                                                                                            <a:xfrm>
                                                                                              <a:off x="0" y="-210270"/>
                                                                                              <a:ext cx="950556" cy="852170"/>
                                                                                              <a:chOff x="0" y="-210390"/>
                                                                                              <a:chExt cx="950566" cy="852692"/>
                                                                                            </a:xfrm>
                                                                                          </wpg:grpSpPr>
                                                                                          <wpg:grpSp>
                                                                                            <wpg:cNvPr id="214" name="Grouper 214"/>
                                                                                            <wpg:cNvGrpSpPr/>
                                                                                            <wpg:grpSpPr>
                                                                                              <a:xfrm>
                                                                                                <a:off x="60960" y="-210390"/>
                                                                                                <a:ext cx="889606" cy="852692"/>
                                                                                                <a:chOff x="404191" y="180550"/>
                                                                                                <a:chExt cx="889606" cy="852692"/>
                                                                                              </a:xfrm>
                                                                                            </wpg:grpSpPr>
                                                                                            <wps:wsp>
                                                                                              <wps:cNvPr id="212" name="Rectangle à coins arrondis 212"/>
                                                                                              <wps:cNvSpPr/>
                                                                                              <wps:spPr>
                                                                                                <a:xfrm>
                                                                                                  <a:off x="404191" y="180550"/>
                                                                                                  <a:ext cx="889606" cy="852692"/>
                                                                                                </a:xfrm>
                                                                                                <a:prstGeom prst="roundRect">
                                                                                                  <a:avLst/>
                                                                                                </a:prstGeom>
                                                                                              </wps:spPr>
                                                                                              <wps:style>
                                                                                                <a:lnRef idx="2">
                                                                                                  <a:schemeClr val="accent2"/>
                                                                                                </a:lnRef>
                                                                                                <a:fillRef idx="1">
                                                                                                  <a:schemeClr val="lt1"/>
                                                                                                </a:fillRef>
                                                                                                <a:effectRef idx="0">
                                                                                                  <a:schemeClr val="accent2"/>
                                                                                                </a:effectRef>
                                                                                                <a:fontRef idx="minor">
                                                                                                  <a:schemeClr val="dk1"/>
                                                                                                </a:fontRef>
                                                                                              </wps:style>
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        <a:prstTxWarp prst="textNoShape">
                                                                                                  <a:avLst/>
                                                                                                </a:prstTxWarp>
                                                                                                <a:noAutofit/>
                                                                                              </wps:bodyPr>
                                                                                            </wps:wsp>
                                                                                            <wps:wsp>
                                                                                              <wps:cNvPr id="209" name="Zone de texte 115"/>
                                                                                              <wps:cNvSpPr txBox="1"/>
                                                                                              <wps:spPr>
                                                                                                <a:xfrm>
                                                                                                  <a:off x="408939" y="266912"/>
                                                                                                  <a:ext cx="292432" cy="229235"/>
                                                                                                </a:xfrm>
                                                                                                <a:prstGeom prst="rect">
                                                                                                  <a:avLst/>
                                                                                                </a:prstGeom>
                                                                                                <a:noFill/>
                                                                                                <a:ln>
                                                                                                  <a:noFill/>
                                                                                                </a:ln>
                                                                                                <a:effectLst/>
                                                                                              </wps:spPr>
                                                                                              <wps:style>
                                                                                                <a:lnRef idx="0">
                                                                                                  <a:schemeClr val="accent1"/>
                                                                                                </a:lnRef>
                                                                                                <a:fillRef idx="0">
                                                                                                  <a:schemeClr val="accent1"/>
                                                                                                </a:fillRef>
                                                                                                <a:effectRef idx="0">
                                                                                                  <a:schemeClr val="accent1"/>
                                                                                                </a:effectRef>
                                                                                                <a:fontRef idx="minor">
                                                                                                  <a:schemeClr val="dk1"/>
                                                                                                </a:fontRef>
                                                                                              </wps:style>
                                                                                              <wps:txbx>
                                                                                                <w:txbxContent>
                                                                                                  <w:p w14:paraId="64F3BC3C" w14:textId="79E2F8C3" w:rsidR="003A4F1C" w:rsidRPr="00E17FF4" w:rsidRDefault="00FA5D34" w:rsidP="003A4F1C">
                                                                                                    <w:pPr>
                                                                                                      <w:rPr>
                                                                                                        <w:sz w:val="11"/>
                                                                                                        <w:szCs w:val="11"/>
                                                                                                      </w:rPr>
                                                                                                    </w:pPr>
                                                                                                    <w:r>
                                                                                                      <w:rPr>
                                                                                                        <w:sz w:val="11"/>
                                                                                                        <w:szCs w:val="11"/>
                                                                                                      </w:rPr>
                                                                                                      <w:t>In</w:t>
                                                                                                    </w:r>
                                                                                                    <w:r w:rsidR="003A4F1C" w:rsidRPr="00E17FF4">
                                                                                                      <w:rPr>
                                                                                                        <w:sz w:val="11"/>
                                                                                                        <w:szCs w:val="11"/>
                                                                                                      </w:rPr>
                                                                                                      <w:t>1</w:t>
                                                                                                    </w:r>
                                                                                                  </w:p>
                                                                                                </w:txbxContent>
                                                                                              </wps:txbx>
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        <a:prstTxWarp prst="textNoShape">
                                                                                                  <a:avLst/>
                                                                                                </a:prstTxWarp>
                                                                                                <a:noAutofit/>
                                                                                              </wps:bodyPr>
                                                                                            </wps:wsp>
                                                                                            <wps:wsp>
                                                                                              <wps:cNvPr id="210" name="Zone de texte 115"/>
                                                                                              <wps:cNvSpPr txBox="1"/>
                                                                                              <wps:spPr>
                                                                                                <a:xfrm>
                                                                                                  <a:off x="411480" y="365968"/>
                                                                                                  <a:ext cx="300055" cy="229235"/>
                                                                                                </a:xfrm>
                                                                                                <a:prstGeom prst="rect">
                                                                                                  <a:avLst/>
                                                                                                </a:prstGeom>
                                                                                                <a:noFill/>
                                                                                                <a:ln>
                                                                                                  <a:noFill/>
                                                                                                </a:ln>
                                                                                                <a:effectLst/>
                                                                                              </wps:spPr>
                                                                                              <wps:style>
                                                                                                <a:lnRef idx="0">
                                                                                                  <a:schemeClr val="accent1"/>
                                                                                                </a:lnRef>
                                                                                                <a:fillRef idx="0">
                                                                                                  <a:schemeClr val="accent1"/>
                                                                                                </a:fillRef>
                                                                                                <a:effectRef idx="0">
                                                                                                  <a:schemeClr val="accent1"/>
                                                                                                </a:effectRef>
                                                                                                <a:fontRef idx="minor">
                                                                                                  <a:schemeClr val="dk1"/>
                                                                                                </a:fontRef>
                                                                                              </wps:style>
                                                                                              <wps:txbx>
                                                                                                <w:txbxContent>
                                                                                                  <w:p w14:paraId="2B50DD0F" w14:textId="329952BE" w:rsidR="003A4F1C" w:rsidRPr="00E17FF4" w:rsidRDefault="00FA5D34" w:rsidP="003A4F1C">
                                                                                                    <w:pPr>
                                                                                                      <w:rPr>
                                                                                                        <w:sz w:val="11"/>
                                                                                                        <w:szCs w:val="11"/>
                                                                                                      </w:rPr>
                                                                                                    </w:pPr>
                                                                                                    <w:r>
                                                                                                      <w:rPr>
                                                                                                        <w:sz w:val="11"/>
                                                                                                        <w:szCs w:val="11"/>
                                                                                                      </w:rPr>
                                                                                                      <w:t>In</w:t>
                                                                                                    </w:r>
                                                                                                    <w:r w:rsidR="003A4F1C">
                                                                                                      <w:rPr>
                                                                                                        <w:sz w:val="11"/>
                                                                                                        <w:szCs w:val="11"/>
                                                                                                      </w:rPr>
                                                                                                      <w:t>2</w:t>
                                                                                                    </w:r>
                                                                                                  </w:p>
                                                                                                </w:txbxContent>
                                                                                              </wps:txbx>
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        <a:prstTxWarp prst="textNoShape">
                                                                                                  <a:avLst/>
                                                                                                </a:prstTxWarp>
                                                                                                <a:noAutofit/>
                                                                                              </wps:bodyPr>
                                                                                            </wps:wsp>
                                                                                            <wps:wsp>
                                                                                              <wps:cNvPr id="211" name="Zone de texte 115"/>
                                                                                              <wps:cNvSpPr txBox="1"/>
                                                                                              <wps:spPr>
                                                                                                <a:xfrm>
                                                                                                  <a:off x="414020" y="471550"/>
                                                                                                  <a:ext cx="292435" cy="229235"/>
                                                                                                </a:xfrm>
                                                                                                <a:prstGeom prst="rect">
                                                                                                  <a:avLst/>
                                                                                                </a:prstGeom>
                                                                                                <a:noFill/>
                                                                                                <a:ln>
                                                                                                  <a:noFill/>
                                                                                                </a:ln>
                                                                                                <a:effectLst/>
                                                                                              </wps:spPr>
                                                                                              <wps:style>
                                                                                                <a:lnRef idx="0">
                                                                                                  <a:schemeClr val="accent1"/>
                                                                                                </a:lnRef>
                                                                                                <a:fillRef idx="0">
                                                                                                  <a:schemeClr val="accent1"/>
                                                                                                </a:fillRef>
                                                                                                <a:effectRef idx="0">
                                                                                                  <a:schemeClr val="accent1"/>
                                                                                                </a:effectRef>
                                                                                                <a:fontRef idx="minor">
                                                                                                  <a:schemeClr val="dk1"/>
                                                                                                </a:fontRef>
                                                                                              </wps:style>
                                                                                              <wps:txbx>
                                                                                                <w:txbxContent>
                                                                                                  <w:p w14:paraId="424D2C75" w14:textId="05DD2030" w:rsidR="003A4F1C" w:rsidRPr="00E17FF4" w:rsidRDefault="00FA5D34" w:rsidP="003A4F1C">
                                                                                                    <w:pPr>
                                                                                                      <w:rPr>
                                                                                                        <w:sz w:val="11"/>
                                                                                                        <w:szCs w:val="11"/>
                                                                                                      </w:rPr>
                                                                                                    </w:pPr>
                                                                                                    <w:r>
                                                                                                      <w:rPr>
                                                                                                        <w:sz w:val="11"/>
                                                                                                        <w:szCs w:val="11"/>
                                                                                                      </w:rPr>
                                                                                                      <w:t>In</w:t>
                                                                                                    </w:r>
                                                                                                    <w:r w:rsidR="003A4F1C">
                                                                                                      <w:rPr>
                                                                                                        <w:sz w:val="11"/>
                                                                                                        <w:szCs w:val="11"/>
                                                                                                      </w:rPr>
                                                                                                      <w:t>3</w:t>
                                                                                                    </w:r>
                                                                                                  </w:p>
                                                                                                </w:txbxContent>
                                                                                              </wps:txbx>
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        <a:prstTxWarp prst="textNoShape">
                                                                                                  <a:avLst/>
                                                                                                </a:prstTxWarp>
                                                                                                <a:noAutofit/>
                                                                                              </wps:bodyPr>
                                                                                            </wps:wsp>
                                                                                          </wpg:grpSp>
                                                                                          <wps:wsp>
                                                                                            <wps:cNvPr id="215" name="Rectangle 215"/>
                                                                                            <wps:cNvSpPr/>
                                                                                            <wps:spPr>
                                                                                              <a:xfrm>
                                                                                                <a:off x="2540" y="-63078"/>
                                                                                                <a:ext cx="123825" cy="52070"/>
                                                                                              </a:xfrm>
                                                                                              <a:prstGeom prst="rect">
                                                                                                <a:avLst/>
                                                                                              </a:prstGeom>
                                                                                            </wps:spPr>
                                                                                            <wps:style>
                                                                                              <a:lnRef idx="2">
                                                                                                <a:schemeClr val="accent2"/>
                                                                                              </a:lnRef>
                                                                                              <a:fillRef idx="1">
                                                                                                <a:schemeClr val="lt1"/>
                                                                                              </a:fillRef>
                                                                                              <a:effectRef idx="0">
                                                                                                <a:schemeClr val="accent2"/>
                                                                                              </a:effectRef>
                                                                                              <a:fontRef idx="minor">
                                                                                                <a:schemeClr val="dk1"/>
                                                                                              </a:fontRef>
                                                                                            </wps:style>
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      <a:prstTxWarp prst="textNoShape">
                                                                                                <a:avLst/>
                                                                                              </a:prstTxWarp>
                                                                                              <a:noAutofit/>
                                                                                            </wps:bodyPr>
                                                                                          </wps:wsp>
                                                                                          <wps:wsp>
                                                                                            <wps:cNvPr id="216" name="Rectangle 216"/>
                                                                                            <wps:cNvSpPr/>
                                                                                            <wps:spPr>
                                                                                              <a:xfrm>
                                                                                                <a:off x="0" y="38529"/>
                                                                                                <a:ext cx="123825" cy="52070"/>
                                                                                              </a:xfrm>
                                                                                              <a:prstGeom prst="rect">
                                                                                                <a:avLst/>
                                                                                              </a:prstGeom>
                                                                                            </wps:spPr>
                                                                                            <wps:style>
                                                                                              <a:lnRef idx="2">
                                                                                                <a:schemeClr val="accent2"/>
                                                                                              </a:lnRef>
                                                                                              <a:fillRef idx="1">
                                                                                                <a:schemeClr val="lt1"/>
                                                                                              </a:fillRef>
                                                                                              <a:effectRef idx="0">
                                                                                                <a:schemeClr val="accent2"/>
                                                                                              </a:effectRef>
                                                                                              <a:fontRef idx="minor">
                                                                                                <a:schemeClr val="dk1"/>
                                                                                              </a:fontRef>
                                                                                            </wps:style>
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      <a:prstTxWarp prst="textNoShape">
                                                                                                <a:avLst/>
                                                                                              </a:prstTxWarp>
                                                                                              <a:noAutofit/>
                                                                                            </wps:bodyPr>
                                                                                          </wps:wsp>
                                                                                          <wps:wsp>
                                                                                            <wps:cNvPr id="217" name="Rectangle 217"/>
                                                                                            <wps:cNvSpPr/>
                                                                                            <wps:spPr>
                                                                                              <a:xfrm>
                                                                                                <a:off x="0" y="142652"/>
                                                                                                <a:ext cx="123825" cy="52070"/>
                                                                                              </a:xfrm>
                                                                                              <a:prstGeom prst="rect">
                                                                                                <a:avLst/>
                                                                                              </a:prstGeom>
                                                                                            </wps:spPr>
                                                                                            <wps:style>
                                                                                              <a:lnRef idx="2">
                                                                                                <a:schemeClr val="accent2"/>
                                                                                              </a:lnRef>
                                                                                              <a:fillRef idx="1">
                                                                                                <a:schemeClr val="lt1"/>
                                                                                              </a:fillRef>
                                                                                              <a:effectRef idx="0">
                                                                                                <a:schemeClr val="accent2"/>
                                                                                              </a:effectRef>
                                                                                              <a:fontRef idx="minor">
                                                                                                <a:schemeClr val="dk1"/>
                                                                                              </a:fontRef>
                                                                                            </wps:style>
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      <a:prstTxWarp prst="textNoShape">
                                                                                                <a:avLst/>
                                                                                              </a:prstTxWarp>
                                                                                              <a:noAutofit/>
                                                                                            </wps:bodyPr>
                                                                                          </wps:wsp>
                                                                                          <wps:wsp>
                                                                                            <wps:cNvPr id="218" name="Rectangle 218"/>
                                                                                            <wps:cNvSpPr/>
                                                                                            <wps:spPr>
                                                                                              <a:xfrm>
                                                                                                <a:off x="2540" y="246810"/>
                                                                                                <a:ext cx="123825" cy="52070"/>
                                                                                              </a:xfrm>
                                                                                              <a:prstGeom prst="rect">
                                                                                                <a:avLst/>
                                                                                              </a:prstGeom>
                                                                                            </wps:spPr>
                                                                                            <wps:style>
                                                                                              <a:lnRef idx="2">
                                                                                                <a:schemeClr val="accent2"/>
                                                                                              </a:lnRef>
                                                                                              <a:fillRef idx="1">
                                                                                                <a:schemeClr val="lt1"/>
                                                                                              </a:fillRef>
                                                                                              <a:effectRef idx="0">
                                                                                                <a:schemeClr val="accent2"/>
                                                                                              </a:effectRef>
                                                                                              <a:fontRef idx="minor">
                                                                                                <a:schemeClr val="dk1"/>
                                                                                              </a:fontRef>
                                                                                            </wps:style>
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      <a:prstTxWarp prst="textNoShape">
                                                                                                <a:avLst/>
                                                                                              </a:prstTxWarp>
                                                                                              <a:noAutofit/>
                                                                                            </wps:bodyPr>
                                                                                          </wps:wsp>
                                                                                          <wps:wsp>
                                                                                            <wps:cNvPr id="219" name="Rectangle 219"/>
                                                                                            <wps:cNvSpPr/>
                                                                                            <wps:spPr>
                                                                                              <a:xfrm>
                                                                                                <a:off x="5080" y="350942"/>
                                                                                                <a:ext cx="123825" cy="52070"/>
                                                                                              </a:xfrm>
                                                                                              <a:prstGeom prst="rect">
                                                                                                <a:avLst/>
                                                                                              </a:prstGeom>
                                                                                            </wps:spPr>
                                                                                            <wps:style>
                                                                                              <a:lnRef idx="2">
                                                                                                <a:schemeClr val="accent2"/>
                                                                                              </a:lnRef>
                                                                                              <a:fillRef idx="1">
                                                                                                <a:schemeClr val="lt1"/>
                                                                                              </a:fillRef>
                                                                                              <a:effectRef idx="0">
                                                                                                <a:schemeClr val="accent2"/>
                                                                                              </a:effectRef>
                                                                                              <a:fontRef idx="minor">
                                                                                                <a:schemeClr val="dk1"/>
                                                                                              </a:fontRef>
                                                                                            </wps:style>
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      <a:prstTxWarp prst="textNoShape">
                                                                                                <a:avLst/>
                                                                                              </a:prstTxWarp>
                                                                                              <a:noAutofit/>
                                                                                            </wps:bodyPr>
                                                                                          </wps:wsp>
                                                                                          <wps:wsp>
                                                                                            <wps:cNvPr id="220" name="Rectangle 220"/>
                                                                                            <wps:cNvSpPr/>
                                                                                            <wps:spPr>
                                                                                              <a:xfrm>
                                                                                                <a:off x="5080" y="452549"/>
                                                                                                <a:ext cx="123825" cy="52070"/>
                                                                                              </a:xfrm>
                                                                                              <a:prstGeom prst="rect">
                                                                                                <a:avLst/>
                                                                                              </a:prstGeom>
                                                                                            </wps:spPr>
                                                                                            <wps:style>
                                                                                              <a:lnRef idx="2">
                                                                                                <a:schemeClr val="accent2"/>
                                                                                              </a:lnRef>
                                                                                              <a:fillRef idx="1">
                                                                                                <a:schemeClr val="lt1"/>
                                                                                              </a:fillRef>
                                                                                              <a:effectRef idx="0">
                                                                                                <a:schemeClr val="accent2"/>
                                                                                              </a:effectRef>
                                                                                              <a:fontRef idx="minor">
                                                                                                <a:schemeClr val="dk1"/>
                                                                                              </a:fontRef>
                                                                                            </wps:style>
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      <a:prstTxWarp prst="textNoShape">
                                                                                                <a:avLst/>
                                                                                              </a:prstTxWarp>
                                                                                              <a:noAutofit/>
                                                                                            </wps:bodyPr>
                                                                                          </wps:wsp>
                                                                                        </wpg:grpSp>
                                                                                        <wps:wsp>
                                                                                          <wps:cNvPr id="213" name="Zone de texte 213"/>
                                                                                          <wps:cNvSpPr txBox="1"/>
                                                                                          <wps:spPr>
                                                                                            <a:xfrm>
                                                                                              <a:off x="352060" y="77840"/>
                                                                                              <a:ext cx="431800" cy="311785"/>
                                                                                            </a:xfrm>
                                                                                            <a:prstGeom prst="rect">
                                                                                              <a:avLst/>
                                                                                            </a:prstGeom>
                                                                                            <a:noFill/>
                                                                                            <a:ln>
                                                                                              <a:noFill/>
                                                                                            </a:ln>
                                                                                            <a:effectLst/>
                                                                                          </wps:spPr>
                                                                                          <wps:style>
                                                                                            <a:lnRef idx="0">
                                                                                              <a:schemeClr val="accent1"/>
                                                                                            </a:lnRef>
                                                                                            <a:fillRef idx="0">
                                                                                              <a:schemeClr val="accent1"/>
                                                                                            </a:fillRef>
                                                                                            <a:effectRef idx="0">
                                                                                              <a:schemeClr val="accent1"/>
                                                                                            </a:effectRef>
                                                                                            <a:fontRef idx="minor">
                                                                                              <a:schemeClr val="dk1"/>
                                                                                            </a:fontRef>
                                                                                          </wps:style>
                                                                                          <wps:txbx>
                                                                                            <w:txbxContent>
                                                                                              <w:p w14:paraId="5AB60CE5" w14:textId="77777777" w:rsidR="001F4B09" w:rsidRPr="001F4B09" w:rsidRDefault="001F4B09" w:rsidP="001F4B09">
                                                                                                <w:pPr>
                                                                                                  <w:rPr>
                                                                                                    <w:b/>
                                                                                                    <w:color w:val="C00000"/>
                                                                                                  </w:rPr>
                                                                                                </w:pPr>
                                                                                                <w:r w:rsidRPr="001F4B09">
                                                                                                  <w:rPr>
                                                                                                    <w:b/>
                                                                                                    <w:color w:val="C00000"/>
                                                                                                  </w:rPr>
                                                                                                  <w:t>µC</w:t>
                                                                                                </w:r>
                                                                                              </w:p>
                                                                                            </w:txbxContent>
                                                                                          </wps:txbx>
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    <a:prstTxWarp prst="textNoShape">
                                                                                              <a:avLst/>
                                                                                            </a:prstTxWarp>
                                                                                            <a:noAutofit/>
                                                                                          </wps:bodyPr>
                                                                                        </wps:wsp>
                                                                                      </wpg:grpSp>
                                                                                      <wps:wsp>
                                                                                        <wps:cNvPr id="223" name="Zone de texte 115"/>
                                                                                        <wps:cNvSpPr txBox="1"/>
                                                                                        <wps:spPr>
                                                                                          <a:xfrm>
                                                                                            <a:off x="71120" y="180890"/>
                                                                                            <a:ext cx="292429" cy="229095"/>
                                                                                          </a:xfrm>
                                                                                          <a:prstGeom prst="rect">
                                                                                            <a:avLst/>
                                                                                          </a:prstGeom>
                                                                                          <a:noFill/>
                                                                                          <a:ln>
                                                                                            <a:noFill/>
                                                                                          </a:ln>
                                                                                          <a:effectLst/>
                                                                                        </wps:spPr>
                                                                                        <wps:style>
                                                                                          <a:lnRef idx="0">
                                                                                            <a:schemeClr val="accent1"/>
                                                                                          </a:lnRef>
                                                                                          <a:fillRef idx="0">
                                                                                            <a:schemeClr val="accent1"/>
                                                                                          </a:fillRef>
                                                                                          <a:effectRef idx="0">
                                                                                            <a:schemeClr val="accent1"/>
                                                                                          </a:effectRef>
                                                                                          <a:fontRef idx="minor">
                                                                                            <a:schemeClr val="dk1"/>
                                                                                          </a:fontRef>
                                                                                        </wps:style>
                                                                                        <wps:txbx>
                                                                                          <w:txbxContent>
                                                                                            <w:p w14:paraId="0F5E32F3" w14:textId="15315314" w:rsidR="00FA5D34" w:rsidRPr="00E17FF4" w:rsidRDefault="00FA5D34" w:rsidP="00FA5D34">
                                                                                              <w:pPr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</w:pPr>
                                                                                              <w:r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  <w:t>In4</w:t>
                                                                                              </w:r>
                                                                                            </w:p>
                                                                                          </w:txbxContent>
                                                                                        </wps:txbx>
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  <a:prstTxWarp prst="textNoShape">
                                                                                            <a:avLst/>
                                                                                          </a:prstTxWarp>
                                                                                          <a:noAutofit/>
                                                                                        </wps:bodyPr>
                                                                                      </wps:wsp>
                                                                                      <wps:wsp>
                                                                                        <wps:cNvPr id="224" name="Zone de texte 115"/>
                                                                                        <wps:cNvSpPr txBox="1"/>
                                                                                        <wps:spPr>
                                                                                          <a:xfrm>
                                                                                            <a:off x="73660" y="279950"/>
                                                                                            <a:ext cx="363220" cy="228600"/>
                                                                                          </a:xfrm>
                                                                                          <a:prstGeom prst="rect">
                                                                                            <a:avLst/>
                                                                                          </a:prstGeom>
                                                                                          <a:noFill/>
                                                                                          <a:ln>
                                                                                            <a:noFill/>
                                                                                          </a:ln>
                                                                                          <a:effectLst/>
                                                                                        </wps:spPr>
                                                                                        <wps:style>
                                                                                          <a:lnRef idx="0">
                                                                                            <a:schemeClr val="accent1"/>
                                                                                          </a:lnRef>
                                                                                          <a:fillRef idx="0">
                                                                                            <a:schemeClr val="accent1"/>
                                                                                          </a:fillRef>
                                                                                          <a:effectRef idx="0">
                                                                                            <a:schemeClr val="accent1"/>
                                                                                          </a:effectRef>
                                                                                          <a:fontRef idx="minor">
                                                                                            <a:schemeClr val="dk1"/>
                                                                                          </a:fontRef>
                                                                                        </wps:style>
                                                                                        <wps:txbx>
                                                                                          <w:txbxContent>
                                                                                            <w:p w14:paraId="33536493" w14:textId="4B690170" w:rsidR="00FA5D34" w:rsidRPr="00E17FF4" w:rsidRDefault="00FA5D34" w:rsidP="00FA5D34">
                                                                                              <w:pPr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</w:pPr>
                                                                                              <w:r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  <w:t>Ana1</w:t>
                                                                                              </w:r>
                                                                                            </w:p>
                                                                                          </w:txbxContent>
                                                                                        </wps:txbx>
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  <a:prstTxWarp prst="textNoShape">
                                                                                            <a:avLst/>
                                                                                          </a:prstTxWarp>
                                                                                          <a:noAutofit/>
                                                                                        </wps:bodyPr>
                                                                                      </wps:wsp>
                                                                                      <wps:wsp>
                                                                                        <wps:cNvPr id="225" name="Zone de texte 115"/>
                                                                                        <wps:cNvSpPr txBox="1"/>
                                                                                        <wps:spPr>
                                                                                          <a:xfrm>
                                                                                            <a:off x="76200" y="386649"/>
                                                                                            <a:ext cx="373380" cy="228600"/>
                                                                                          </a:xfrm>
                                                                                          <a:prstGeom prst="rect">
                                                                                            <a:avLst/>
                                                                                          </a:prstGeom>
                                                                                          <a:noFill/>
                                                                                          <a:ln>
                                                                                            <a:noFill/>
                                                                                          </a:ln>
                                                                                          <a:effectLst/>
                                                                                        </wps:spPr>
                                                                                        <wps:style>
                                                                                          <a:lnRef idx="0">
                                                                                            <a:schemeClr val="accent1"/>
                                                                                          </a:lnRef>
                                                                                          <a:fillRef idx="0">
                                                                                            <a:schemeClr val="accent1"/>
                                                                                          </a:fillRef>
                                                                                          <a:effectRef idx="0">
                                                                                            <a:schemeClr val="accent1"/>
                                                                                          </a:effectRef>
                                                                                          <a:fontRef idx="minor">
                                                                                            <a:schemeClr val="dk1"/>
                                                                                          </a:fontRef>
                                                                                        </wps:style>
                                                                                        <wps:txbx>
                                                                                          <w:txbxContent>
                                                                                            <w:p w14:paraId="1CF12326" w14:textId="403D5658" w:rsidR="00FA5D34" w:rsidRPr="00E17FF4" w:rsidRDefault="00FA5D34" w:rsidP="00FA5D34">
                                                                                              <w:pPr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</w:pPr>
                                                                                              <w:r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  <w:t>Ana2</w:t>
                                                                                              </w:r>
                                                                                            </w:p>
                                                                                          </w:txbxContent>
                                                                                        </wps:txbx>
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  <a:prstTxWarp prst="textNoShape">
                                                                                            <a:avLst/>
                                                                                          </a:prstTxWarp>
                                                                                          <a:noAutofit/>
                                                                                        </wps:bodyPr>
                                                                                      </wps:wsp>
                                                                                    </wpg:grpSp>
                                                                                    <wps:wsp>
                                                                                      <wps:cNvPr id="243" name="Zone de texte 115"/>
                                                                                      <wps:cNvSpPr txBox="1"/>
                                                                                      <wps:spPr>
                                                                                        <a:xfrm>
                                                                                          <a:off x="640538" y="-123910"/>
                                                                                          <a:ext cx="368301" cy="228600"/>
                                                                                        </a:xfrm>
                                                                                        <a:prstGeom prst="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  <a:noFill/>
                                                                                        <a:ln>
                                                                                          <a:noFill/>
                                                                                        </a:ln>
                                                                                        <a:effectLst/>
                                                                                      </wps:spPr>
                                                                                      <wps:style>
                                                                                        <a:lnRef idx="0">
                                                                                          <a:schemeClr val="accent1"/>
                                                                                        </a:lnRef>
                                                                                        <a:fillRef idx="0">
                                                                                          <a:schemeClr val="accent1"/>
                                                                                        </a:fillRef>
                                                                                        <a:effectRef idx="0">
                                                                                          <a:schemeClr val="accent1"/>
                                                                                        </a:effectRef>
                                                                                        <a:fontRef idx="minor">
                                                                                          <a:schemeClr val="dk1"/>
                                                                                        </a:fontRef>
                                                                                      </wps:style>
                                                                                      <wps:txbx>
                                                                                        <w:txbxContent>
                                                                                          <w:p w14:paraId="4A19BDB0" w14:textId="78EDC1F9" w:rsidR="00FA5D34" w:rsidRPr="00E17FF4" w:rsidRDefault="00580359" w:rsidP="00FA5D34">
                                                                                            <w:pPr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</w:pPr>
                                                                                            <w:r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  <w:t>Out</w:t>
                                                                                            </w:r>
                                                                                            <w:r w:rsidR="00565B2C"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  <w:t>2</w:t>
                                                                                            </w:r>
                                                                                          </w:p>
                                                                                        </w:txbxContent>
                                                                                      </wps:txbx>
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<a:prstTxWarp prst="textNoShape">
                                                                                          <a:avLst/>
                                                                                        </a:prstTxWarp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s:wsp>
                                                                                      <wps:cNvPr id="244" name="Zone de texte 115"/>
                                                                                      <wps:cNvSpPr txBox="1"/>
                                                                                      <wps:spPr>
                                                                                        <a:xfrm>
                                                                                          <a:off x="640538" y="-25265"/>
                                                                                          <a:ext cx="348765" cy="228600"/>
                                                                                        </a:xfrm>
                                                                                        <a:prstGeom prst="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  <a:noFill/>
                                                                                        <a:ln>
                                                                                          <a:noFill/>
                                                                                        </a:ln>
                                                                                        <a:effectLst/>
                                                                                      </wps:spPr>
                                                                                      <wps:style>
                                                                                        <a:lnRef idx="0">
                                                                                          <a:schemeClr val="accent1"/>
                                                                                        </a:lnRef>
                                                                                        <a:fillRef idx="0">
                                                                                          <a:schemeClr val="accent1"/>
                                                                                        </a:fillRef>
                                                                                        <a:effectRef idx="0">
                                                                                          <a:schemeClr val="accent1"/>
                                                                                        </a:effectRef>
                                                                                        <a:fontRef idx="minor">
                                                                                          <a:schemeClr val="dk1"/>
                                                                                        </a:fontRef>
                                                                                      </wps:style>
                                                                                      <wps:txbx>
                                                                                        <w:txbxContent>
                                                                                          <w:p w14:paraId="7F537ECB" w14:textId="1D2065D5" w:rsidR="00FA5D34" w:rsidRPr="00E17FF4" w:rsidRDefault="00580359" w:rsidP="00FA5D34">
                                                                                            <w:pPr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</w:pPr>
                                                                                            <w:r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  <w:t>O</w:t>
                                                                                            </w:r>
                                                                                            <w:r w:rsidR="00565B2C"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  <w:t>ut3</w:t>
                                                                                            </w:r>
                                                                                          </w:p>
                                                                                        </w:txbxContent>
                                                                                      </wps:txbx>
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<a:prstTxWarp prst="textNoShape">
                                                                                          <a:avLst/>
                                                                                        </a:prstTxWarp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s:wsp>
                                                                                      <wps:cNvPr id="245" name="Zone de texte 115"/>
                                                                                      <wps:cNvSpPr txBox="1"/>
                                                                                      <wps:spPr>
                                                                                        <a:xfrm>
                                                                                          <a:off x="640538" y="83692"/>
                                                                                          <a:ext cx="345441" cy="228600"/>
                                                                                        </a:xfrm>
                                                                                        <a:prstGeom prst="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  <a:noFill/>
                                                                                        <a:ln>
                                                                                          <a:noFill/>
                                                                                        </a:ln>
                                                                                        <a:effectLst/>
                                                                                      </wps:spPr>
                                                                                      <wps:style>
                                                                                        <a:lnRef idx="0">
                                                                                          <a:schemeClr val="accent1"/>
                                                                                        </a:lnRef>
                                                                                        <a:fillRef idx="0">
                                                                                          <a:schemeClr val="accent1"/>
                                                                                        </a:fillRef>
                                                                                        <a:effectRef idx="0">
                                                                                          <a:schemeClr val="accent1"/>
                                                                                        </a:effectRef>
                                                                                        <a:fontRef idx="minor">
                                                                                          <a:schemeClr val="dk1"/>
                                                                                        </a:fontRef>
                                                                                      </wps:style>
                                                                                      <wps:txbx>
                                                                                        <w:txbxContent>
                                                                                          <w:p w14:paraId="0AFFA282" w14:textId="62014D06" w:rsidR="00FA5D34" w:rsidRPr="00E17FF4" w:rsidRDefault="00580359" w:rsidP="00FA5D34">
                                                                                            <w:pPr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</w:pPr>
                                                                                            <w:r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  <w:t>Out</w:t>
                                                                                            </w:r>
                                                                                            <w:r w:rsidR="00565B2C"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  <w:t>4</w:t>
                                                                                            </w:r>
                                                                                          </w:p>
                                                                                        </w:txbxContent>
                                                                                      </wps:txbx>
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<a:prstTxWarp prst="textNoShape">
                                                                                          <a:avLst/>
                                                                                        </a:prstTxWarp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s:wsp>
                                                                                      <wps:cNvPr id="246" name="Rectangle 215"/>
                                                                                      <wps:cNvSpPr/>
                                                                                      <wps:spPr>
                                                                                        <a:xfrm>
                                                                                          <a:off x="891542" y="-62942"/>
                                                                                          <a:ext cx="123190" cy="51435"/>
                                                                                        </a:xfrm>
                                                                                        <a:prstGeom prst="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</wps:spPr>
                                                                                      <wps:style>
                                                                                        <a:lnRef idx="2">
                                                                                          <a:schemeClr val="accent2"/>
                                                                                        </a:lnRef>
                                                                                        <a:fillRef idx="1">
                                                                                          <a:schemeClr val="lt1"/>
                                                                                        </a:fillRef>
                                                                                        <a:effectRef idx="0">
                                                                                          <a:schemeClr val="accent2"/>
                                                                                        </a:effectRef>
                                                                                        <a:fontRef idx="minor">
                                                                                          <a:schemeClr val="dk1"/>
                                                                                        </a:fontRef>
                                                                                      </wps:style>
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<a:prstTxWarp prst="textNoShape">
                                                                                          <a:avLst/>
                                                                                        </a:prstTxWarp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s:wsp>
                                                                                      <wps:cNvPr id="247" name="Rectangle 216"/>
                                                                                      <wps:cNvSpPr/>
                                                                                      <wps:spPr>
                                                                                        <a:xfrm>
                                                                                          <a:off x="889002" y="38651"/>
                                                                                          <a:ext cx="123190" cy="51435"/>
                                                                                        </a:xfrm>
                                                                                        <a:prstGeom prst="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</wps:spPr>
                                                                                      <wps:style>
                                                                                        <a:lnRef idx="2">
                                                                                          <a:schemeClr val="accent2"/>
                                                                                        </a:lnRef>
                                                                                        <a:fillRef idx="1">
                                                                                          <a:schemeClr val="lt1"/>
                                                                                        </a:fillRef>
                                                                                        <a:effectRef idx="0">
                                                                                          <a:schemeClr val="accent2"/>
                                                                                        </a:effectRef>
                                                                                        <a:fontRef idx="minor">
                                                                                          <a:schemeClr val="dk1"/>
                                                                                        </a:fontRef>
                                                                                      </wps:style>
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<a:prstTxWarp prst="textNoShape">
                                                                                          <a:avLst/>
                                                                                        </a:prstTxWarp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s:wsp>
                                                                                      <wps:cNvPr id="248" name="Rectangle 248"/>
                                                                                      <wps:cNvSpPr/>
                                                                                      <wps:spPr>
                                                                                        <a:xfrm>
                                                                                          <a:off x="889002" y="142791"/>
                                                                                          <a:ext cx="123190" cy="51435"/>
                                                                                        </a:xfrm>
                                                                                        <a:prstGeom prst="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</wps:spPr>
                                                                                      <wps:style>
                                                                                        <a:lnRef idx="2">
                                                                                          <a:schemeClr val="accent2"/>
                                                                                        </a:lnRef>
                                                                                        <a:fillRef idx="1">
                                                                                          <a:schemeClr val="lt1"/>
                                                                                        </a:fillRef>
                                                                                        <a:effectRef idx="0">
                                                                                          <a:schemeClr val="accent2"/>
                                                                                        </a:effectRef>
                                                                                        <a:fontRef idx="minor">
                                                                                          <a:schemeClr val="dk1"/>
                                                                                        </a:fontRef>
                                                                                      </wps:style>
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<a:prstTxWarp prst="textNoShape">
                                                                                          <a:avLst/>
                                                                                        </a:prstTxWarp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s:wsp>
                                                                                      <wps:cNvPr id="249" name="Rectangle 249"/>
                                                                                      <wps:cNvSpPr/>
                                                                                      <wps:spPr>
                                                                                        <a:xfrm>
                                                                                          <a:off x="891542" y="246931"/>
                                                                                          <a:ext cx="123190" cy="51435"/>
                                                                                        </a:xfrm>
                                                                                        <a:prstGeom prst="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</wps:spPr>
                                                                                      <wps:style>
                                                                                        <a:lnRef idx="2">
                                                                                          <a:schemeClr val="accent2"/>
                                                                                        </a:lnRef>
                                                                                        <a:fillRef idx="1">
                                                                                          <a:schemeClr val="lt1"/>
                                                                                        </a:fillRef>
                                                                                        <a:effectRef idx="0">
                                                                                          <a:schemeClr val="accent2"/>
                                                                                        </a:effectRef>
                                                                                        <a:fontRef idx="minor">
                                                                                          <a:schemeClr val="dk1"/>
                                                                                        </a:fontRef>
                                                                                      </wps:style>
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<a:prstTxWarp prst="textNoShape">
                                                                                          <a:avLst/>
                                                                                        </a:prstTxWarp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s:wsp>
                                                                                      <wps:cNvPr id="250" name="Rectangle 250"/>
                                                                                      <wps:cNvSpPr/>
                                                                                      <wps:spPr>
                                                                                        <a:xfrm>
                                                                                          <a:off x="894082" y="351071"/>
                                                                                          <a:ext cx="123190" cy="51435"/>
                                                                                        </a:xfrm>
                                                                                        <a:prstGeom prst="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</wps:spPr>
                                                                                      <wps:style>
                                                                                        <a:lnRef idx="2">
                                                                                          <a:schemeClr val="accent2"/>
                                                                                        </a:lnRef>
                                                                                        <a:fillRef idx="1">
                                                                                          <a:schemeClr val="lt1"/>
                                                                                        </a:fillRef>
                                                                                        <a:effectRef idx="0">
                                                                                          <a:schemeClr val="accent2"/>
                                                                                        </a:effectRef>
                                                                                        <a:fontRef idx="minor">
                                                                                          <a:schemeClr val="dk1"/>
                                                                                        </a:fontRef>
                                                                                      </wps:style>
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<a:prstTxWarp prst="textNoShape">
                                                                                          <a:avLst/>
                                                                                        </a:prstTxWarp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s:wsp>
                                                                                      <wps:cNvPr id="251" name="Rectangle 251"/>
                                                                                      <wps:cNvSpPr/>
                                                                                      <wps:spPr>
                                                                                        <a:xfrm>
                                                                                          <a:off x="894082" y="452670"/>
                                                                                          <a:ext cx="123190" cy="51435"/>
                                                                                        </a:xfrm>
                                                                                        <a:prstGeom prst="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</wps:spPr>
                                                                                      <wps:style>
                                                                                        <a:lnRef idx="2">
                                                                                          <a:schemeClr val="accent2"/>
                                                                                        </a:lnRef>
                                                                                        <a:fillRef idx="1">
                                                                                          <a:schemeClr val="lt1"/>
                                                                                        </a:fillRef>
                                                                                        <a:effectRef idx="0">
                                                                                          <a:schemeClr val="accent2"/>
                                                                                        </a:effectRef>
                                                                                        <a:fontRef idx="minor">
                                                                                          <a:schemeClr val="dk1"/>
                                                                                        </a:fontRef>
                                                                                      </wps:style>
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<a:prstTxWarp prst="textNoShape">
                                                                                          <a:avLst/>
                                                                                        </a:prstTxWarp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s:wsp>
                                                                                      <wps:cNvPr id="252" name="Zone de texte 115"/>
                                                                                      <wps:cNvSpPr txBox="1"/>
                                                                                      <wps:spPr>
                                                                                        <a:xfrm>
                                                                                          <a:off x="640538" y="192649"/>
                                                                                          <a:ext cx="340361" cy="228600"/>
                                                                                        </a:xfrm>
                                                                                        <a:prstGeom prst="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  <a:noFill/>
                                                                                        <a:ln>
                                                                                          <a:noFill/>
                                                                                        </a:ln>
                                                                                        <a:effectLst/>
                                                                                      </wps:spPr>
                                                                                      <wps:style>
                                                                                        <a:lnRef idx="0">
                                                                                          <a:schemeClr val="accent1"/>
                                                                                        </a:lnRef>
                                                                                        <a:fillRef idx="0">
                                                                                          <a:schemeClr val="accent1"/>
                                                                                        </a:fillRef>
                                                                                        <a:effectRef idx="0">
                                                                                          <a:schemeClr val="accent1"/>
                                                                                        </a:effectRef>
                                                                                        <a:fontRef idx="minor">
                                                                                          <a:schemeClr val="dk1"/>
                                                                                        </a:fontRef>
                                                                                      </wps:style>
                                                                                      <wps:txbx>
                                                                                        <w:txbxContent>
                                                                                          <w:p w14:paraId="7741DB77" w14:textId="185C1DF8" w:rsidR="00FA5D34" w:rsidRPr="00E17FF4" w:rsidRDefault="00580359" w:rsidP="00FA5D34">
                                                                                            <w:pPr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</w:pPr>
                                                                                            <w:r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  <w:t>Out</w:t>
                                                                                            </w:r>
                                                                                            <w:r w:rsidR="00565B2C"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  <w:t>5</w:t>
                                                                                            </w:r>
                                                                                          </w:p>
                                                                                        </w:txbxContent>
                                                                                      </wps:txbx>
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<a:prstTxWarp prst="textNoShape">
                                                                                          <a:avLst/>
                                                                                        </a:prstTxWarp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s:wsp>
                                                                                      <wps:cNvPr id="253" name="Zone de texte 115"/>
                                                                                      <wps:cNvSpPr txBox="1"/>
                                                                                      <wps:spPr>
                                                                                        <a:xfrm>
                                                                                          <a:off x="604522" y="282490"/>
                                                                                          <a:ext cx="363221" cy="228600"/>
                                                                                        </a:xfrm>
                                                                                        <a:prstGeom prst="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  <a:noFill/>
                                                                                        <a:ln>
                                                                                          <a:noFill/>
                                                                                        </a:ln>
                                                                                        <a:effectLst/>
                                                                                      </wps:spPr>
                                                                                      <wps:style>
                                                                                        <a:lnRef idx="0">
                                                                                          <a:schemeClr val="accent1"/>
                                                                                        </a:lnRef>
                                                                                        <a:fillRef idx="0">
                                                                                          <a:schemeClr val="accent1"/>
                                                                                        </a:fillRef>
                                                                                        <a:effectRef idx="0">
                                                                                          <a:schemeClr val="accent1"/>
                                                                                        </a:effectRef>
                                                                                        <a:fontRef idx="minor">
                                                                                          <a:schemeClr val="dk1"/>
                                                                                        </a:fontRef>
                                                                                      </wps:style>
                                                                                      <wps:txbx>
                                                                                        <w:txbxContent>
                                                                                          <w:p w14:paraId="2F27A9F0" w14:textId="31D84DBA" w:rsidR="00FA5D34" w:rsidRPr="00E17FF4" w:rsidRDefault="00580359" w:rsidP="00FA5D34">
                                                                                            <w:pPr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</w:pPr>
                                                                                            <w:r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  <w:t>Pwm</w:t>
                                                                                            </w:r>
                                                                                            <w:r w:rsidR="00FA5D34"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  <w:t>1</w:t>
                                                                                            </w:r>
                                                                                          </w:p>
                                                                                        </w:txbxContent>
                                                                                      </wps:txbx>
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<a:prstTxWarp prst="textNoShape">
                                                                                          <a:avLst/>
                                                                                        </a:prstTxWarp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s:wsp>
                                                                                      <wps:cNvPr id="254" name="Zone de texte 115"/>
                                                                                      <wps:cNvSpPr txBox="1"/>
                                                                                      <wps:spPr>
                                                                                        <a:xfrm>
                                                                                          <a:off x="604522" y="389170"/>
                                                                                          <a:ext cx="373381" cy="228600"/>
                                                                                        </a:xfrm>
                                                                                        <a:prstGeom prst="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  <a:noFill/>
                                                                                        <a:ln>
                                                                                          <a:noFill/>
                                                                                        </a:ln>
                                                                                        <a:effectLst/>
                                                                                      </wps:spPr>
                                                                                      <wps:style>
                                                                                        <a:lnRef idx="0">
                                                                                          <a:schemeClr val="accent1"/>
                                                                                        </a:lnRef>
                                                                                        <a:fillRef idx="0">
                                                                                          <a:schemeClr val="accent1"/>
                                                                                        </a:fillRef>
                                                                                        <a:effectRef idx="0">
                                                                                          <a:schemeClr val="accent1"/>
                                                                                        </a:effectRef>
                                                                                        <a:fontRef idx="minor">
                                                                                          <a:schemeClr val="dk1"/>
                                                                                        </a:fontRef>
                                                                                      </wps:style>
                                                                                      <wps:txbx>
                                                                                        <w:txbxContent>
                                                                                          <w:p w14:paraId="1D6B36BB" w14:textId="0DDDA820" w:rsidR="00FA5D34" w:rsidRPr="00E17FF4" w:rsidRDefault="00580359" w:rsidP="00FA5D34">
                                                                                            <w:pPr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</w:pPr>
                                                                                            <w:r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  <w:t>Pwm</w:t>
                                                                                            </w:r>
                                                                                            <w:r w:rsidR="00FA5D34">
                                                                                              <w:rPr>
                                                                                                <w:sz w:val="11"/>
                                                                                                <w:szCs w:val="11"/>
                                                                                              </w:rPr>
                                                                                              <w:t>2</w:t>
                                                                                            </w:r>
                                                                                          </w:p>
                                                                                        </w:txbxContent>
                                                                                      </wps:txbx>
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<a:prstTxWarp prst="textNoShape">
                                                                                          <a:avLst/>
                                                                                        </a:prstTxWarp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</wpg:grpSp>
                                                                                  <wps:wsp>
                                                                                    <wps:cNvPr id="256" name="Rectangle 215"/>
                                                                                    <wps:cNvSpPr/>
                                                                                    <wps:spPr>
                                                                                      <a:xfrm rot="5400000">
                                                                                        <a:off x="445577" y="-174431"/>
                                                                                        <a:ext cx="123113" cy="51435"/>
                                                                                      </a:xfrm>
                                                                                      <a:prstGeom prst="rect">
                                                                                        <a:avLst/>
                                                                                      </a:prstGeom>
                                                                                    </wps:spPr>
                                                                                    <wps:style>
                                                                                      <a:lnRef idx="2">
                                                                                        <a:schemeClr val="accent2"/>
                                                                                      </a:lnRef>
                                                                                      <a:fillRef idx="1">
                                                                                        <a:schemeClr val="lt1"/>
                                                                                      </a:fillRef>
                                                                                      <a:effectRef idx="0">
                                                                                        <a:schemeClr val="accent2"/>
                                                                                      </a:effectRef>
                                                                                      <a:fontRef idx="minor">
                                                                                        <a:schemeClr val="dk1"/>
                                                                                      </a:fontRef>
                                                                                    </wps:style>
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<a:prstTxWarp prst="textNoShape">
                                                                                        <a:avLst/>
                                                                                      </a:prstTxWarp>
                                                                                      <a:noAutofit/>
                                                                                    </wps:bodyPr>
                                                                                  </wps:wsp>
                                                                                </wpg:grpSp>
                                                                                <wps:wsp>
                                                                                  <wps:cNvPr id="258" name="Rectangle 215"/>
                                                                                  <wps:cNvSpPr/>
                                                                                  <wps:spPr>
                                                                                    <a:xfrm rot="5400000">
                                                                                      <a:off x="444285" y="680883"/>
                                                                                      <a:ext cx="123113" cy="51430"/>
                                                                                    </a:xfrm>
                                                                                    <a:prstGeom prst="rect">
                                                                                      <a:avLst/>
                                                                                    </a:prstGeom>
                                                                                  </wps:spPr>
                                                                                  <wps:style>
                                                                                    <a:lnRef idx="2">
                                                                                      <a:schemeClr val="accent2"/>
                                                                                    </a:lnRef>
                                                                                    <a:fillRef idx="1">
                                                                                      <a:schemeClr val="lt1"/>
                                                                                    </a:fillRef>
                                                                                    <a:effectRef idx="0">
                                                                                      <a:schemeClr val="accent2"/>
                                                                                    </a:effectRef>
                                                                                    <a:fontRef idx="minor">
                                                                                      <a:schemeClr val="dk1"/>
                                                                                    </a:fontRef>
                                                                                  </wps:style>
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<a:prstTxWarp prst="textNoShape">
                                                                                      <a:avLst/>
                                                                                    </a:prstTxWarp>
                                                                                    <a:noAutofit/>
                                                                                  </wps:bodyPr>
                                                                                </wps:wsp>
                                                                              </wpg:grpSp>
                                                                              <wps:wsp>
                                                                                <wps:cNvPr id="260" name="Zone de texte 115"/>
                                                                                <wps:cNvSpPr txBox="1"/>
                                                                                <wps:spPr>
                                                                                  <a:xfrm>
                                                                                    <a:off x="359044" y="-101782"/>
                                                                                    <a:ext cx="312549" cy="228478"/>
                                                                                  </a:xfrm>
                                                                                  <a:prstGeom prst="rect">
                                                                                    <a:avLst/>
                                                                                  </a:prstGeom>
                                                                                  <a:noFill/>
                                                                                  <a:ln>
                                                                                    <a:noFill/>
                                                                                  </a:ln>
                                                                                  <a:effectLst/>
                                                                                </wps:spPr>
                                                                                <wps:style>
                                                                                  <a:lnRef idx="0">
                                                                                    <a:schemeClr val="accent1"/>
                                                                                  </a:lnRef>
                                                                                  <a:fillRef idx="0">
                                                                                    <a:schemeClr val="accent1"/>
                                                                                  </a:fillRef>
                                                                                  <a:effectRef idx="0">
                                                                                    <a:schemeClr val="accent1"/>
                                                                                  </a:effectRef>
                                                                                  <a:fontRef idx="minor">
                                                                                    <a:schemeClr val="dk1"/>
                                                                                  </a:fontRef>
                                                                                </wps:style>
                                                                                <wps:txbx>
                                                                                  <w:txbxContent>
                                                                                    <w:p w14:paraId="7A9DECC2" w14:textId="3FC3F46A" w:rsidR="00232E27" w:rsidRPr="00E17FF4" w:rsidRDefault="00232E27" w:rsidP="00232E27">
                                                                                      <w:pP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</w:pPr>
                                                                                      <w: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  <w:t>VDD</w:t>
                                                                                      </w:r>
                                                                                    </w:p>
                                                                                  </w:txbxContent>
                                                                                </wps:txbx>
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<a:prstTxWarp prst="textNoShape">
                                                                                    <a:avLst/>
                                                                                  </a:prstTxWarp>
                                                                                  <a:noAutofit/>
                                                                                </wps:bodyPr>
                                                                              </wps:wsp>
                                                                              <wps:wsp>
                                                                                <wps:cNvPr id="261" name="Zone de texte 115"/>
                                                                                <wps:cNvSpPr txBox="1"/>
                                                                                <wps:spPr>
                                                                                  <a:xfrm>
                                                                                    <a:off x="348712" y="492320"/>
                                                                                    <a:ext cx="309966" cy="228478"/>
                                                                                  </a:xfrm>
                                                                                  <a:prstGeom prst="rect">
                                                                                    <a:avLst/>
                                                                                  </a:prstGeom>
                                                                                  <a:noFill/>
                                                                                  <a:ln>
                                                                                    <a:noFill/>
                                                                                  </a:ln>
                                                                                  <a:effectLst/>
                                                                                </wps:spPr>
                                                                                <wps:style>
                                                                                  <a:lnRef idx="0">
                                                                                    <a:schemeClr val="accent1"/>
                                                                                  </a:lnRef>
                                                                                  <a:fillRef idx="0">
                                                                                    <a:schemeClr val="accent1"/>
                                                                                  </a:fillRef>
                                                                                  <a:effectRef idx="0">
                                                                                    <a:schemeClr val="accent1"/>
                                                                                  </a:effectRef>
                                                                                  <a:fontRef idx="minor">
                                                                                    <a:schemeClr val="dk1"/>
                                                                                  </a:fontRef>
                                                                                </wps:style>
                                                                                <wps:txbx>
                                                                                  <w:txbxContent>
                                                                                    <w:p w14:paraId="2D2174E4" w14:textId="02E0CA3A" w:rsidR="00232E27" w:rsidRPr="00E17FF4" w:rsidRDefault="00232E27" w:rsidP="00232E27">
                                                                                      <w:pP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</w:pPr>
                                                                                      <w:proofErr w:type="spellStart"/>
                                                                                      <w: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  <w:t>Gnd</w:t>
                                                                                      </w:r>
                                                                                      <w:proofErr w:type="spellEnd"/>
                                                                                    </w:p>
                                                                                  </w:txbxContent>
                                                                                </wps:txbx>
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<a:prstTxWarp prst="textNoShape">
                                                                                    <a:avLst/>
                                                                                  </a:prstTxWarp>
                                                                                  <a:noAutofit/>
                                                                                </wps:bodyPr>
                                                                              </wps:wsp>
                                                                            </wpg:grpSp>
                                                                            <wpg:grpSp>
                                                                              <wpg:cNvPr id="293" name="Grouper 293"/>
                                                                              <wpg:cNvGrpSpPr/>
                                                                              <wpg:grpSpPr>
                                                                                <a:xfrm>
                                                                                  <a:off x="1053035" y="-189823"/>
                                                                                  <a:ext cx="2209800" cy="3083128"/>
                                                                                  <a:chOff x="0" y="-189823"/>
                                                                                  <a:chExt cx="2209800" cy="3083128"/>
                                                                                </a:xfrm>
                                                                              </wpg:grpSpPr>
                                                                              <wps:wsp>
                                                                                <wps:cNvPr id="290" name="Connecteur droit 290"/>
                                                                                <wps:cNvCnPr>
                                                                                  <a:stCxn id="291" idx="4"/>
                                                                                </wps:cNvCnPr>
                                                                                <wps:spPr>
                                                                                  <a:xfrm>
                                                                                    <a:off x="460406" y="72885"/>
                                                                                    <a:ext cx="4189" cy="1662141"/>
                                                                                  </a:xfrm>
                                                                                  <a:prstGeom prst="line">
                                                                                    <a:avLst/>
                                                                                  </a:prstGeom>
                                                                                  <a:ln>
                                                                                    <a:solidFill>
                                                                                      <a:schemeClr val="tx1"/>
                                                                                    </a:solidFill>
                                                                                  </a:ln>
                                                                                </wps:spPr>
                                                                                <wps:style>
                                                                                  <a:lnRef idx="1">
                                                                                    <a:schemeClr val="dk1"/>
                                                                                  </a:lnRef>
                                                                                  <a:fillRef idx="0">
                                                                                    <a:schemeClr val="dk1"/>
                                                                                  </a:fillRef>
                                                                                  <a:effectRef idx="0">
                                                                                    <a:schemeClr val="dk1"/>
                                                                                  </a:effectRef>
                                                                                  <a:fontRef idx="minor">
                                                                                    <a:schemeClr val="tx1"/>
                                                                                  </a:fontRef>
                                                                                </wps:style>
                                                                                <wps:bodyPr/>
                                                                              </wps:wsp>
                                                                              <wpg:grpSp>
                                                                                <wpg:cNvPr id="275" name="Grouper 275"/>
                                                                                <wpg:cNvGrpSpPr/>
                                                                                <wpg:grpSpPr>
                                                                                  <a:xfrm>
                                                                                    <a:off x="0" y="1592825"/>
                                                                                    <a:ext cx="2209800" cy="1300480"/>
                                                                                    <a:chOff x="0" y="0"/>
                                                                                    <a:chExt cx="2209800" cy="1300480"/>
                                                                                  </a:xfrm>
                                                                                </wpg:grpSpPr>
                                                                                <wpg:grpSp>
                                                                                  <wpg:cNvPr id="270" name="Grouper 270"/>
                                                                                  <wpg:cNvGrpSpPr/>
                                                                                  <wpg:grpSpPr>
                                                                                    <a:xfrm>
                                                                                      <a:off x="0" y="0"/>
                                                                                      <a:ext cx="2209800" cy="1300480"/>
                                                                                      <a:chOff x="0" y="0"/>
                                                                                      <a:chExt cx="2209800" cy="1300480"/>
                                                                                    </a:xfrm>
                                                                                  </wpg:grpSpPr>
                                                                                  <wpg:grpSp>
                                                                                    <wpg:cNvPr id="268" name="Grouper 268"/>
                                                                                    <wpg:cNvGrpSpPr/>
                                                                                    <wpg:grpSpPr>
                                                                                      <a:xfrm>
                                                                                        <a:off x="0" y="0"/>
                                                                                        <a:ext cx="2209800" cy="1300480"/>
                                                                                        <a:chOff x="323232" y="0"/>
                                                                                        <a:chExt cx="2209800" cy="1300480"/>
                                                                                      </a:xfrm>
                                                                                    </wpg:grpSpPr>
                                                                                    <wps:wsp>
                                                                                      <wps:cNvPr id="263" name="Rectangle à coins arrondis 263"/>
                                                                                      <wps:cNvSpPr/>
                                                                                      <wps:spPr>
                                                                                        <a:xfrm rot="5400000">
                                                                                          <a:off x="739792" y="132081"/>
                                                                                          <a:ext cx="97756" cy="63500"/>
                                                                                        </a:xfrm>
                                                                                        <a:prstGeom prst="round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</wps:spPr>
                                                                                      <wps:style>
                                                                                        <a:lnRef idx="2">
                                                                                          <a:schemeClr val="accent3"/>
                                                                                        </a:lnRef>
                                                                                        <a:fillRef idx="1">
                                                                                          <a:schemeClr val="lt1"/>
                                                                                        </a:fillRef>
                                                                                        <a:effectRef idx="0">
                                                                                          <a:schemeClr val="accent3"/>
                                                                                        </a:effectRef>
                                                                                        <a:fontRef idx="minor">
                                                                                          <a:schemeClr val="dk1"/>
                                                                                        </a:fontRef>
                                                                                      </wps:style>
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<a:prstTxWarp prst="textNoShape">
                                                                                          <a:avLst/>
                                                                                        </a:prstTxWarp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s:wsp>
                                                                                      <wps:cNvPr id="264" name="Rectangle à coins arrondis 264"/>
                                                                                      <wps:cNvSpPr/>
                                                                                      <wps:spPr>
                                                                                        <a:xfrm rot="5400000">
                                                                                          <a:off x="495952" y="132081"/>
                                                                                          <a:ext cx="97756" cy="63500"/>
                                                                                        </a:xfrm>
                                                                                        <a:prstGeom prst="round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</wps:spPr>
                                                                                      <wps:style>
                                                                                        <a:lnRef idx="2">
                                                                                          <a:schemeClr val="accent3"/>
                                                                                        </a:lnRef>
                                                                                        <a:fillRef idx="1">
                                                                                          <a:schemeClr val="lt1"/>
                                                                                        </a:fillRef>
                                                                                        <a:effectRef idx="0">
                                                                                          <a:schemeClr val="accent3"/>
                                                                                        </a:effectRef>
                                                                                        <a:fontRef idx="minor">
                                                                                          <a:schemeClr val="dk1"/>
                                                                                        </a:fontRef>
                                                                                      </wps:style>
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<a:prstTxWarp prst="textNoShape">
                                                                                          <a:avLst/>
                                                                                        </a:prstTxWarp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s:wsp>
                                                                                      <wps:cNvPr id="265" name="Rectangle à coins arrondis 142"/>
                                                                                      <wps:cNvSpPr/>
                                                                                      <wps:spPr>
                                                                                        <a:xfrm rot="5400000">
                                                                                          <a:off x="617872" y="132081"/>
                                                                                          <a:ext cx="97756" cy="63500"/>
                                                                                        </a:xfrm>
                                                                                        <a:prstGeom prst="roundRect">
                                                                                          <a:avLst/>
                                                                                        </a:prstGeom>
                                                                                      </wps:spPr>
                                                                                      <wps:style>
                                                                                        <a:lnRef idx="2">
                                                                                          <a:schemeClr val="accent3"/>
                                                                                        </a:lnRef>
                                                                                        <a:fillRef idx="1">
                                                                                          <a:schemeClr val="lt1"/>
                                                                                        </a:fillRef>
                                                                                        <a:effectRef idx="0">
                                                                                          <a:schemeClr val="accent3"/>
                                                                                        </a:effectRef>
                                                                                        <a:fontRef idx="minor">
                                                                                          <a:schemeClr val="dk1"/>
                                                                                        </a:fontRef>
                                                                                      </wps:style>
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<a:prstTxWarp prst="textNoShape">
                                                                                          <a:avLst/>
                                                                                        </a:prstTxWarp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g:grpSp>
                                                                                      <wpg:cNvPr id="208" name="Grouper 208"/>
                                                                                      <wpg:cNvGrpSpPr/>
                                                                                      <wpg:grpSpPr>
                                                                                        <a:xfrm>
                                                                                          <a:off x="323232" y="0"/>
                                                                                          <a:ext cx="2209800" cy="1300480"/>
                                                                                          <a:chOff x="0" y="0"/>
                                                                                          <a:chExt cx="2209800" cy="1300480"/>
                                                                                        </a:xfrm>
                                                                                      </wpg:grpSpPr>
                                                                                      <wpg:grpSp>
                                                                                        <wpg:cNvPr id="204" name="Grouper 204"/>
                                                                                        <wpg:cNvGrpSpPr/>
                                                                                        <wpg:grpSpPr>
                                                                                          <a:xfrm>
                                                                                            <a:off x="0" y="0"/>
                                                                                            <a:ext cx="2209800" cy="1300480"/>
                                                                                            <a:chOff x="0" y="0"/>
                                                                                            <a:chExt cx="2209800" cy="1300480"/>
                                                                                          </a:xfrm>
                                                                                        </wpg:grpSpPr>
                                                                                        <wpg:grpSp>
                                                                                          <wpg:cNvPr id="195" name="Grouper 195"/>
                                                                                          <wpg:cNvGrpSpPr/>
                                                                                          <wpg:grpSpPr>
                                                                                            <a:xfrm>
                                                                                              <a:off x="0" y="0"/>
                                                                                              <a:ext cx="2209800" cy="1300480"/>
                                                                                              <a:chOff x="0" y="0"/>
                                                                                              <a:chExt cx="2209800" cy="1300480"/>
                                                                                            </a:xfrm>
                                                                                          </wpg:grpSpPr>
                                                                                          <wps:wsp>
                                                                                            <wps:cNvPr id="194" name="Connecteur droit 194"/>
                                                                                            <wps:cNvCnPr/>
                                                                                            <wps:spPr>
                                                                                              <a:xfrm flipH="1">
                                                                                                <a:off x="821903" y="560269"/>
                                                                                                <a:ext cx="480060" cy="2540"/>
                                                                                              </a:xfrm>
                                                                                              <a:prstGeom prst="line">
                                                                                                <a:avLst/>
                                                                                              </a:prstGeom>
                                                                                              <a:ln>
                                                                                                <a:solidFill>
                                                                                                  <a:schemeClr val="tx1"/>
                                                                                                </a:solidFill>
                                                                                              </a:ln>
                                                                                            </wps:spPr>
                                                                                            <wps:style>
                                                                                              <a:lnRef idx="1">
                                                                                                <a:schemeClr val="accent1"/>
                                                                                              </a:lnRef>
                                                                                              <a:fillRef idx="0">
                                                                                                <a:schemeClr val="accent1"/>
                                                                                              </a:fillRef>
                                                                                              <a:effectRef idx="0">
                                                                                                <a:schemeClr val="accent1"/>
                                                                                              </a:effectRef>
                                                                                              <a:fontRef idx="minor">
                                                                                                <a:schemeClr val="tx1"/>
                                                                                              </a:fontRef>
                                                                                            </wps:style>
                                                                                            <wps:bodyPr/>
                                                                                          </wps:wsp>
                                                                                          <wpg:grpSp>
                                                                                            <wpg:cNvPr id="189" name="Grouper 189"/>
                                                                                            <wpg:cNvGrpSpPr/>
                                                                                            <wpg:grpSpPr>
                                                                                              <a:xfrm>
                                                                                                <a:off x="0" y="0"/>
                                                                                                <a:ext cx="2209800" cy="1300480"/>
                                                                                                <a:chOff x="0" y="0"/>
                                                                                                <a:chExt cx="2209800" cy="1300480"/>
                                                                                              </a:xfrm>
                                                                                            </wpg:grpSpPr>
                                                                                            <wps:wsp>
                                                                                              <wps:cNvPr id="165" name="Connecteur droit 165"/>
                                                                                              <wps:cNvCnPr/>
                                                                                              <wps:spPr>
                                                                                                <a:xfrm flipH="1">
                                                                                                  <a:off x="822960" y="317500"/>
                                                                                                  <a:ext cx="480060" cy="2540"/>
                                                                                                </a:xfrm>
                                                                                                <a:prstGeom prst="line">
                                                                                                  <a:avLst/>
                                                                                                </a:prstGeom>
                                                                                                <a:ln>
                                                                                                  <a:solidFill>
                                                                                                    <a:schemeClr val="tx1"/>
                                                                                                  </a:solidFill>
                                                                                                </a:ln>
                                                                                              </wps:spPr>
                                                                                              <wps:style>
                                                                                                <a:lnRef idx="1">
                                                                                                  <a:schemeClr val="accent1"/>
                                                                                                </a:lnRef>
                                                                                                <a:fillRef idx="0">
                                                                                                  <a:schemeClr val="accent1"/>
                                                                                                </a:fillRef>
                                                                                                <a:effectRef idx="0">
                                                                                                  <a:schemeClr val="accent1"/>
                                                                                                </a:effectRef>
                                                                                                <a:fontRef idx="minor">
                                                                                                  <a:schemeClr val="tx1"/>
                                                                                                </a:fontRef>
                                                                                              </wps:style>
                                                                                              <wps:bodyPr/>
                                                                                            </wps:wsp>
                                                                                            <wpg:grpSp>
                                                                                              <wpg:cNvPr id="160" name="Grouper 160"/>
                                                                                              <wpg:cNvGrpSpPr/>
                                                                                              <wpg:grpSpPr>
                                                                                                <a:xfrm>
                                                                                                  <a:off x="0" y="160020"/>
                                                                                                  <a:ext cx="889637" cy="1140460"/>
                                                                                                  <a:chOff x="0" y="2540"/>
                                                                                                  <a:chExt cx="890071" cy="1137920"/>
                                                                                                </a:xfrm>
                                                                                              </wpg:grpSpPr>
                                                                                              <wpg:grpSp>
                                                                                                <wpg:cNvPr id="158" name="Grouper 158"/>
                                                                                                <wpg:cNvGrpSpPr/>
                                                                                                <wpg:grpSpPr>
                                                                                                  <a:xfrm>
                                                                                                    <a:off x="0" y="8478"/>
                                                                                                    <a:ext cx="834993" cy="1131982"/>
                                                                                                    <a:chOff x="104593" y="0"/>
                                                                                                    <a:chExt cx="863963" cy="1124585"/>
                                                                                                  </a:xfrm>
                                                                                                </wpg:grpSpPr>
                                                                                                <wps:wsp>
                                                                                                  <wps:cNvPr id="150" name="Rectangle à coins arrondis 150"/>
                                                                                                  <wps:cNvSpPr/>
                                                                                                  <wps:spPr>
                                                                                                    <a:xfrm>
                                                                                                      <a:off x="866987" y="119709"/>
                                                                                                      <a:ext cx="101569" cy="63500"/>
                                                                                                    </a:xfrm>
                                                                                                    <a:prstGeom prst="roundRect">
                                                                                                      <a:avLst/>
                                                                                                    </a:prstGeom>
                                                                                                  </wps:spPr>
                                                                                                  <wps:style>
                                                                                                    <a:lnRef idx="2">
                                                                                                      <a:schemeClr val="accent3"/>
                                                                                                    </a:lnRef>
                                                                                                    <a:fillRef idx="1">
                                                                                                      <a:schemeClr val="lt1"/>
                                                                                                    </a:fillRef>
                                                                                                    <a:effectRef idx="0">
                                                                                                      <a:schemeClr val="accent3"/>
                                                                                                    </a:effectRef>
                                                                                                    <a:fontRef idx="minor">
                                                                                                      <a:schemeClr val="dk1"/>
                                                                                                    </a:fontRef>
                                                                                                  </wps:style>
    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            <a:prstTxWarp prst="textNoShape">
                                                                                                      <a:avLst/>
                                                                                                    </a:prstTxWarp>
                                                                                                    <a:noAutofit/>
                                                                                                  </wps:bodyPr>
                                                                                                </wps:wsp>
                                                                                                <wps:wsp>
                                                                                                  <wps:cNvPr id="157" name="Rectangle à coins arrondis 157"/>
                                                                                                  <wps:cNvSpPr/>
                                                                                                  <wps:spPr>
                                                                                                    <a:xfrm>
                                                                                                      <a:off x="866987" y="361681"/>
                                                                                                      <a:ext cx="101569" cy="63500"/>
                                                                                                    </a:xfrm>
                                                                                                    <a:prstGeom prst="roundRect">
                                                                                                      <a:avLst/>
                                                                                                    </a:prstGeom>
                                                                                                  </wps:spPr>
                                                                                                  <wps:style>
                                                                                                    <a:lnRef idx="2">
                                                                                                      <a:schemeClr val="accent3"/>
                                                                                                    </a:lnRef>
                                                                                                    <a:fillRef idx="1">
                                                                                                      <a:schemeClr val="lt1"/>
                                                                                                    </a:fillRef>
                                                                                                    <a:effectRef idx="0">
                                                                                                      <a:schemeClr val="accent3"/>
                                                                                                    </a:effectRef>
                                                                                                    <a:fontRef idx="minor">
                                                                                                      <a:schemeClr val="dk1"/>
                                                                                                    </a:fontRef>
                                                                                                  </wps:style>
    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            <a:prstTxWarp prst="textNoShape">
                                                                                                      <a:avLst/>
                                                                                                    </a:prstTxWarp>
                                                                                                    <a:noAutofit/>
                                                                                                  </wps:bodyPr>
                                                                                                </wps:wsp>
                                                                                                <wpg:grpSp>
                                                                                                  <wpg:cNvPr id="117" name="Grouper 117"/>
                                                                                                  <wpg:cNvGrpSpPr/>
                                                                                                  <wpg:grpSpPr>
                                                                                                    <a:xfrm>
                                                                                                      <a:off x="104593" y="0"/>
                                                                                                      <a:ext cx="814528" cy="1124585"/>
                                                                                                      <a:chOff x="15995" y="0"/>
                                                                                                      <a:chExt cx="713012" cy="1124585"/>
                                                                                                    </a:xfrm>
                                                                                                  </wpg:grpSpPr>
                                                                                                  <wpg:grpSp>
                                                                                                    <wpg:cNvPr id="110" name="Grouper 110"/>
                                                                                                    <wpg:cNvGrpSpPr/>
                                                                                                    <wpg:grpSpPr>
                                                                                                      <a:xfrm>
                                                                                                        <a:off x="15995" y="0"/>
                                                                                                        <a:ext cx="713012" cy="1124585"/>
                                                                                                        <a:chOff x="15995" y="0"/>
                                                                                                        <a:chExt cx="713012" cy="1124585"/>
                                                                                                      </a:xfrm>
                                                                                                    </wpg:grpSpPr>
                                                                                                    <wpg:grpSp>
                                                                                                      <wpg:cNvPr id="102" name="Grouper 102"/>
                                                                                                      <wpg:cNvGrpSpPr/>
                                                                                                      <wpg:grpSpPr>
                                                                                                        <a:xfrm>
                                                                                                          <a:off x="17172" y="0"/>
                                                                                                          <a:ext cx="711835" cy="1124585"/>
                                                                                                          <a:chOff x="0" y="0"/>
                                                                                                          <a:chExt cx="690960" cy="1124585"/>
                                                                                                        </a:xfrm>
                                                                                                      </wpg:grpSpPr>
                                                                                                      <wpg:grpSp>
                                                                                                        <wpg:cNvPr id="93" name="Grouper 93"/>
                                                                                                        <wpg:cNvGrpSpPr/>
                                                                                                        <wpg:grpSpPr>
                                                                                                          <a:xfrm>
                                                                                                            <a:off x="0" y="0"/>
                                                                                                            <a:ext cx="690960" cy="1124585"/>
                                                                                                            <a:chOff x="0" y="0"/>
                                                                                                            <a:chExt cx="690960" cy="1124585"/>
                                                                                                          </a:xfrm>
                                                                                                        </wpg:grpSpPr>
                                                                                                        <wps:wsp>
                                                                                                          <wps:cNvPr id="90" name="Rectangle 90"/>
                                                                                                          <wps:cNvSpPr/>
                                                                                                          <wps:spPr>
                                                                                                            <a:xfrm>
                                                                                                              <a:off x="0" y="793373"/>
                                                                                                              <a:ext cx="85859" cy="64395"/>
                                                                                                            </a:xfrm>
                                                                                                            <a:prstGeom prst="rect">
                                                                                                              <a:avLst/>
                                                                                                            </a:prstGeom>
                                                                                                          </wps:spPr>
                                                                                                          <wps:style>
                                                                                                            <a:lnRef idx="2">
                                                                                                              <a:schemeClr val="accent3"/>
                                                                                                            </a:lnRef>
                                                                                                            <a:fillRef idx="1">
                                                                                                              <a:schemeClr val="lt1"/>
                                                                                                            </a:fillRef>
                                                                                                            <a:effectRef idx="0">
                                                                                                              <a:schemeClr val="accent3"/>
                                                                                                            </a:effectRef>
                                                                                                            <a:fontRef idx="minor">
                                                                                                              <a:schemeClr val="dk1"/>
                                                                                                            </a:fontRef>
                                                                                                          </wps:style>
            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                    <a:prstTxWarp prst="textNoShape">
                                                                                                              <a:avLst/>
                                                                                                            </a:prstTxWarp>
                                                                                                            <a:noAutofit/>
                                                                                                          </wps:bodyPr>
                                                                                                        </wps:wsp>
                                                                                                        <wps:wsp>
                                                                                                          <wps:cNvPr id="92" name="Rectangle 92"/>
                                                                                                          <wps:cNvSpPr/>
                                                                                                          <wps:spPr>
                                                                                                            <a:xfrm>
                                                                                                              <a:off x="1089" y="917868"/>
                                                                                                              <a:ext cx="85725" cy="64135"/>
                                                                                                            </a:xfrm>
                                                                                                            <a:prstGeom prst="rect">
                                                                                                              <a:avLst/>
                                                                                                            </a:prstGeom>
                                                                                                          </wps:spPr>
                                                                                                          <wps:style>
                                                                                                            <a:lnRef idx="2">
                                                                                                              <a:schemeClr val="accent3"/>
                                                                                                            </a:lnRef>
                                                                                                            <a:fillRef idx="1">
                                                                                                              <a:schemeClr val="lt1"/>
                                                                                                            </a:fillRef>
                                                                                                            <a:effectRef idx="0">
                                                                                                              <a:schemeClr val="accent3"/>
                                                                                                            </a:effectRef>
                                                                                                            <a:fontRef idx="minor">
                                                                                                              <a:schemeClr val="dk1"/>
                                                                                                            </a:fontRef>
                                                                                                          </wps:style>
            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                    <a:prstTxWarp prst="textNoShape">
                                                                                                              <a:avLst/>
                                                                                                            </a:prstTxWarp>
                                                                                                            <a:noAutofit/>
                                                                                                          </wps:bodyPr>
                                                                                                        </wps:wsp>
                                                                                                        <wps:wsp>
                                                                                                          <wps:cNvPr id="84" name="Rectangle à coins arrondis 84"/>
                                                                                                          <wps:cNvSpPr/>
                                                                                                          <wps:spPr>
                                                                                                            <a:xfrm>
                                                                                                              <a:off x="51515" y="0"/>
                                                                                                              <a:ext cx="639445" cy="1124585"/>
                                                                                                            </a:xfrm>
                                                                                                            <a:prstGeom prst="roundRect">
                                                                                                              <a:avLst/>
                                                                                                            </a:prstGeom>
                                                                                                          </wps:spPr>
                                                                                                          <wps:style>
                                                                                                            <a:lnRef idx="2">
                                                                                                              <a:schemeClr val="accent3"/>
                                                                                                            </a:lnRef>
                                                                                                            <a:fillRef idx="1">
                                                                                                              <a:schemeClr val="lt1"/>
                                                                                                            </a:fillRef>
                                                                                                            <a:effectRef idx="0">
                                                                                                              <a:schemeClr val="accent3"/>
                                                                                                            </a:effectRef>
                                                                                                            <a:fontRef idx="minor">
                                                                                                              <a:schemeClr val="dk1"/>
                                                                                                            </a:fontRef>
                                                                                                          </wps:style>
                                                                                                          <wps:txbx>
                                                                                                            <w:txbxContent>
                                                                                                              <w:p w14:paraId="3F962838" w14:textId="77777777" w:rsidR="002B7549" w:rsidRDefault="002B7549" w:rsidP="002B7549">
                                                                                                                <w:pPr>
                                                                                                                  <w:rPr>
                                                                                                                    <w:sz w:val="13"/>
                                                                                                                    <w:szCs w:val="13"/>
                                                                                                                  </w:rPr>
                                                                                                                </w:pPr>
                                                                                                              </w:p>
                                                                                                              <w:p w14:paraId="5C0FC5BB" w14:textId="49A1C442" w:rsidR="002B7549" w:rsidRPr="0011482B" w:rsidRDefault="007F78BF" w:rsidP="002B7549">
                                                                                                                <w:pPr>
                                                                                                                  <w:jc w:val="center"/>
                                                                                                                  <w:rPr>
                                                                                                                    <w:color w:val="00B050"/>
                                                                                                                    <w:sz w:val="13"/>
                                                                                                                    <w:szCs w:val="13"/>
                                                                                                                  </w:rPr>
                                                                                                                </w:pPr>
                                                                                                                <w:r w:rsidRPr="003A4F1C">
                                                                                                                  <w:rPr>
                                                                                                                    <w:rFonts w:asciiTheme="minorHAnsi" w:eastAsia="Times New Roman" w:hAnsiTheme="minorHAnsi"/>
                                                                                                                    <w:b/>
                                                                                                                    <w:bCs/>
                                                                                                                    <w:color w:val="00B050"/>
                                                                                                                    <w:sz w:val="13"/>
                                                                                                                    <w:szCs w:val="13"/>
                                                                                                                    <w:bdr w:val="none" w:sz="0" w:space="0" w:color="auto" w:frame="1"/>
                                                                                                                    <w:lang w:eastAsia="fr-FR"/>
                                                                                                                  </w:rPr>
                                                                                                                  <w:t>Contrôleur</w:t>
                                                                                                                </w:r>
                                                                                                                <w:r w:rsidRPr="0011482B">
                                                                                                                  <w:rPr>
                                                                                                                    <w:rFonts w:asciiTheme="minorHAnsi" w:eastAsia="Times New Roman" w:hAnsiTheme="minorHAnsi"/>
                                                                                                                    <w:bCs/>
                                                                                                                    <w:color w:val="00B050"/>
                                                                                                                    <w:sz w:val="13"/>
                                                                                                                    <w:szCs w:val="13"/>
                                                                                                                    <w:bdr w:val="none" w:sz="0" w:space="0" w:color="auto" w:frame="1"/>
                                                                                                                    <w:lang w:eastAsia="fr-FR"/>
                                                                                                                  </w:rPr>
                                                                                                                  <w:t xml:space="preserve"> </w:t>
                                                                                                                </w:r>
                                                                                                              </w:p>
                                                                                                              <w:p w14:paraId="711B772B" w14:textId="1141EA89" w:rsidR="002B7549" w:rsidRPr="0011482B" w:rsidRDefault="002B7549" w:rsidP="002B7549">
                                                                                                                <w:pPr>
                                                                                                                  <w:jc w:val="center"/>
                                                                                                                  <w:rPr>
                                                                                                                    <w:color w:val="00B050"/>
                                                                                                                    <w:sz w:val="13"/>
                                                                                                                    <w:szCs w:val="13"/>
                                                                                                                  </w:rPr>
                                                                                                                </w:pPr>
                                                                                                                <w:r w:rsidRPr="0011482B">
                                                                                                                  <w:rPr>
                                                                                                                    <w:color w:val="00B050"/>
                                                                                                                    <w:sz w:val="13"/>
                                                                                                                    <w:szCs w:val="13"/>
                                                                                                                  </w:rPr>
                                                                                                                  <w:t>Moteur</w:t>
                                                                                                                </w:r>
                                                                                                              </w:p>
                                                                                                              <w:p w14:paraId="4F974294" w14:textId="77777777" w:rsidR="002B7549" w:rsidRDefault="002B7549" w:rsidP="002B7549">
                                                                                                                <w:pPr>
                                                                                                                  <w:jc w:val="center"/>
                                                                                                                </w:pPr>
                                                                                                              </w:p>
                                                                                                            </w:txbxContent>
                                                                                                          </wps:txbx>
            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                    <a:prstTxWarp prst="textNoShape">
                                                                                                              <a:avLst/>
                                                                                                            </a:prstTxWarp>
                                                                                                            <a:noAutofit/>
                                                                                                          </wps:bodyPr>
                                                                                                        </wps:wsp>
                                                                                                      </wpg:grpSp>
                                                                                                      <wps:wsp>
                                                                                                        <wps:cNvPr id="101" name="Zone de texte 101"/>
                                                                                                        <wps:cNvSpPr txBox="1"/>
                                                                                                        <wps:spPr>
                                                                                                          <a:xfrm>
                                                                                                            <a:off x="56366" y="939813"/>
                                                                                                            <a:ext cx="329199" cy="171450"/>
                                                                                                          </a:xfrm>
                                                                                                          <a:prstGeom prst="rect">
                                                                                                            <a:avLst/>
                                                                                                          </a:prstGeom>
                                                                                                          <a:noFill/>
                                                                                                          <a:ln>
                                                                                                            <a:noFill/>
                                                                                                          </a:ln>
                                                                                                          <a:effectLst/>
                                                                                                        </wps:spPr>
                                                                                                        <wps:style>
                                                                                                          <a:lnRef idx="0">
                                                                                                            <a:schemeClr val="accent1"/>
                                                                                                          </a:lnRef>
                                                                                                          <a:fillRef idx="0">
                                                                                                            <a:schemeClr val="accent1"/>
                                                                                                          </a:fillRef>
                                                                                                          <a:effectRef idx="0">
                                                                                                            <a:schemeClr val="accent1"/>
                                                                                                          </a:effectRef>
                                                                                                          <a:fontRef idx="minor">
                                                                                                            <a:schemeClr val="dk1"/>
                                                                                                          </a:fontRef>
                                                                                                        </wps:style>
                                                                                                        <wps:txbx>
                                                                                                          <w:txbxContent>
                                                                                                            <w:p w14:paraId="61B26877" w14:textId="27B7238A" w:rsidR="002B7549" w:rsidRPr="002B7549" w:rsidRDefault="002B7549">
                                                                                                              <w:pPr>
                                                                                                                <w:rPr>
                                                                                                                  <w:sz w:val="10"/>
                                                                                                                  <w:szCs w:val="10"/>
                                                                                                                </w:rPr>
                                                                                                              </w:pPr>
                                                                                                              <w:r w:rsidRPr="002B7549">
                                                                                                                <w:rPr>
                                                                                                                  <w:sz w:val="10"/>
                                                                                                                  <w:szCs w:val="10"/>
                                                                                                                </w:rPr>
                                                                                                                <w:t>Alim</w:t>
                                                                                                              </w:r>
                                                                                                              <w:r w:rsidR="0011482B">
                                                                                                                <w:rPr>
                                                                                                                  <w:sz w:val="10"/>
                                                                                                                  <w:szCs w:val="10"/>
                                                                                                                </w:rPr>
                                                                                                                <w:t>.</w:t>
                                                                                                              </w:r>
                                                                                                            </w:p>
                                                                                                          </w:txbxContent>
                                                                                                        </wps:txbx>
          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                  <a:prstTxWarp prst="textNoShape">
                                                                                                            <a:avLst/>
                                                                                                          </a:prstTxWarp>
                                                                                                          <a:noAutofit/>
                                                                                                        </wps:bodyPr>
                                                                                                      </wps:wsp>
                                                                                                    </wpg:grpSp>
                                                                                                    <wps:wsp>
                                                                                                      <wps:cNvPr id="106" name="Zone de texte 106"/>
                                                                                                      <wps:cNvSpPr txBox="1"/>
                                                                                                      <wps:spPr>
                                                                                                        <a:xfrm>
                                                                                                          <a:off x="15995" y="711132"/>
                                                                                                          <a:ext cx="253536" cy="295910"/>
                                                                                                        </a:xfrm>
                                                                                                        <a:prstGeom prst="rect">
                                                                                                          <a:avLst/>
                                                                                                        </a:prstGeom>
                                                                                                        <a:noFill/>
                                                                                                        <a:ln>
                                                                                                          <a:noFill/>
                                                                                                        </a:ln>
                                                                                                        <a:effectLst/>
                                                                                                      </wps:spPr>
                                                                                                      <wps:style>
                                                                                                        <a:lnRef idx="0">
                                                                                                          <a:schemeClr val="accent1"/>
                                                                                                        </a:lnRef>
                                                                                                        <a:fillRef idx="0">
                                                                                                          <a:schemeClr val="accent1"/>
                                                                                                        </a:fillRef>
                                                                                                        <a:effectRef idx="0">
                                                                                                          <a:schemeClr val="accent1"/>
                                                                                                        </a:effectRef>
                                                                                                        <a:fontRef idx="minor">
                                                                                                          <a:schemeClr val="dk1"/>
                                                                                                        </a:fontRef>
                                                                                                      </wps:style>
                                                                                                      <wps:txbx>
                                                                                                        <w:txbxContent>
                                                                                                          <w:p w14:paraId="695AFF4F" w14:textId="23B68CEE" w:rsidR="00CC46F9" w:rsidRPr="00CC46F9" w:rsidRDefault="00CC46F9">
                                                                                                            <w:pPr>
                                                                                                              <w:rPr>
                                                                                                                <w:sz w:val="18"/>
                                                                                                                <w:szCs w:val="18"/>
                                                                                                              </w:rPr>
                                                                                                            </w:pPr>
                                                                                                            <w:r w:rsidRPr="00CC46F9">
                                                                                                              <w:rPr>
                                                                                                                <w:sz w:val="18"/>
                                                                                                                <w:szCs w:val="18"/>
                                                                                                              </w:rPr>
                                                                                                              <w:t>+</w:t>
                                                                                                            </w:r>
                                                                                                          </w:p>
                                                                                                        </w:txbxContent>
                                                                                                      </wps:txbx>
        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                <a:prstTxWarp prst="textNoShape">
                                                                                                          <a:avLst/>
                                                                                                        </a:prstTxWarp>
                                                                                                        <a:noAutofit/>
                                                                                                      </wps:bodyPr>
                                                                                                    </wps:wsp>
                                                                                                  </wpg:grpSp>
                                                                                                  <wps:wsp>
                                                                                                    <wps:cNvPr id="115" name="Zone de texte 115"/>
                                                                                                    <wps:cNvSpPr txBox="1"/>
                                                                                                    <wps:spPr>
                                                                                                      <a:xfrm>
                                                                                                        <a:off x="27568" y="827043"/>
                                                                                                        <a:ext cx="236295" cy="227526"/>
                                                                                                      </a:xfrm>
                                                                                                      <a:prstGeom prst="rect">
                                                                                                        <a:avLst/>
                                                                                                      </a:prstGeom>
                                                                                                      <a:noFill/>
                                                                                                      <a:ln>
                                                                                                        <a:noFill/>
                                                                                                      </a:ln>
                                                                                                      <a:effectLst/>
                                                                                                    </wps:spPr>
                                                                                                    <wps:style>
                                                                                                      <a:lnRef idx="0">
                                                                                                        <a:schemeClr val="accent1"/>
                                                                                                      </a:lnRef>
                                                                                                      <a:fillRef idx="0">
                                                                                                        <a:schemeClr val="accent1"/>
                                                                                                      </a:fillRef>
                                                                                                      <a:effectRef idx="0">
                                                                                                        <a:schemeClr val="accent1"/>
                                                                                                      </a:effectRef>
                                                                                                      <a:fontRef idx="minor">
                                                                                                        <a:schemeClr val="dk1"/>
                                                                                                      </a:fontRef>
                                                                                                    </wps:style>
                                                                                                    <wps:txbx>
                                                                                                      <w:txbxContent>
                                                                                                        <w:p w14:paraId="0981B528" w14:textId="076DD3F9" w:rsidR="00CC46F9" w:rsidRPr="00CC46F9" w:rsidRDefault="00CC46F9" w:rsidP="00CC46F9">
                                                                                                          <w:pPr>
                                                                                                            <w:rPr>
                                                                                                              <w:sz w:val="18"/>
                                                                                                              <w:szCs w:val="18"/>
                                                                                                            </w:rPr>
                                                                                                          </w:pPr>
                                                                                                          <w:r>
                                                                                                            <w:rPr>
                                                                                                              <w:sz w:val="18"/>
                                                                                                              <w:szCs w:val="18"/>
                                                                                                            </w:rPr>
                                                                                                            <w:t>-</w:t>
                                                                                                          </w:r>
                                                                                                        </w:p>
                                                                                                      </w:txbxContent>
                                                                                                    </wps:txbx>
      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              <a:prstTxWarp prst="textNoShape">
                                                                                                        <a:avLst/>
                                                                                                      </a:prstTxWarp>
                                                                                                      <a:noAutofit/>
                                                                                                    </wps:bodyPr>
                                                                                                  </wps:wsp>
                                                                                                </wpg:grpSp>
                                                                                              </wpg:grpSp>
                                                                                              <wps:wsp>
                                                                                                <wps:cNvPr id="159" name="Zone de texte 159"/>
                                                                                                <wps:cNvSpPr txBox="1"/>
                                                                                                <wps:spPr>
                                                                                                  <a:xfrm>
                                                                                                    <a:off x="515631" y="2540"/>
                                                                                                    <a:ext cx="374440" cy="171450"/>
                                                                                                  </a:xfrm>
                                                                                                  <a:prstGeom prst="rect">
                                                                                                    <a:avLst/>
                                                                                                  </a:prstGeom>
                                                                                                  <a:noFill/>
                                                                                                  <a:ln>
                                                                                                    <a:noFill/>
                                                                                                  </a:ln>
                                                                                                  <a:effectLst/>
                                                                                                </wps:spPr>
                                                                                                <wps:style>
                                                                                                  <a:lnRef idx="0">
                                                                                                    <a:schemeClr val="accent1"/>
                                                                                                  </a:lnRef>
                                                                                                  <a:fillRef idx="0">
                                                                                                    <a:schemeClr val="accent1"/>
                                                                                                  </a:fillRef>
                                                                                                  <a:effectRef idx="0">
                                                                                                    <a:schemeClr val="accent1"/>
                                                                                                  </a:effectRef>
                                                                                                  <a:fontRef idx="minor">
                                                                                                    <a:schemeClr val="dk1"/>
                                                                                                  </a:fontRef>
                                                                                                </wps:style>
                                                                                                <wps:txbx>
                                                                                                  <w:txbxContent>
                                                                                                    <w:p w14:paraId="7759D293" w14:textId="028AF3C9" w:rsidR="0011482B" w:rsidRPr="002B7549" w:rsidRDefault="0011482B" w:rsidP="0011482B">
                                                                                                      <w:pPr>
                                                                                                        <w:rPr>
                                                                                                          <w:sz w:val="10"/>
                                                                                                          <w:szCs w:val="10"/>
                                                                                                        </w:rPr>
                                                                                                      </w:pPr>
                                                                                                      <w:r>
                                                                                                        <w:rPr>
                                                                                                          <w:sz w:val="10"/>
                                                                                                          <w:szCs w:val="10"/>
                                                                                                        </w:rPr>
                                                                                                        <w:t>Mot.</w:t>
                                                                                                      </w:r>
                                                                                                    </w:p>
                                                                                                  </w:txbxContent>
                                                                                                </wps:txbx>
  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          <a:prstTxWarp prst="textNoShape">
                                                                                                    <a:avLst/>
                                                                                                  </a:prstTxWarp>
                                                                                                  <a:noAutofit/>
                                                                                                </wps:bodyPr>
                                                                                              </wps:wsp>
                                                                                            </wpg:grpSp>
                                                                                            <wpg:grpSp>
                                                                                              <wpg:cNvPr id="164" name="Grouper 164"/>
                                                                                              <wpg:cNvGrpSpPr/>
                                                                                              <wpg:grpSpPr>
                                                                                                <a:xfrm>
                                                                                                  <a:off x="1285240" y="0"/>
                                                                                                  <a:ext cx="924560" cy="880110"/>
                                                                                                  <a:chOff x="76200" y="101600"/>
                                                                                                  <a:chExt cx="924886" cy="880110"/>
                                                                                                </a:xfrm>
                                                                                              </wpg:grpSpPr>
                                                                                              <wps:wsp>
                                                                                                <wps:cNvPr id="161" name="Rectangle à coins arrondis 161"/>
                                                                                                <wps:cNvSpPr/>
                                                                                                <wps:spPr>
                                                                                                  <a:xfrm>
                                                                                                    <a:off x="76200" y="388620"/>
                                                                                                    <a:ext cx="97790" cy="63500"/>
                                                                                                  </a:xfrm>
                                                                                                  <a:prstGeom prst="roundRect">
                                                                                                    <a:avLst/>
                                                                                                  </a:prstGeom>
                                                                                                </wps:spPr>
                                                                                                <wps:style>
                                                                                                  <a:lnRef idx="2">
                                                                                                    <a:schemeClr val="accent3"/>
                                                                                                  </a:lnRef>
                                                                                                  <a:fillRef idx="1">
                                                                                                    <a:schemeClr val="lt1"/>
                                                                                                  </a:fillRef>
                                                                                                  <a:effectRef idx="0">
                                                                                                    <a:schemeClr val="accent3"/>
                                                                                                  </a:effectRef>
                                                                                                  <a:fontRef idx="minor">
                                                                                                    <a:schemeClr val="dk1"/>
                                                                                                  </a:fontRef>
                                                                                                </wps:style>
  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          <a:prstTxWarp prst="textNoShape">
                                                                                                    <a:avLst/>
                                                                                                  </a:prstTxWarp>
                                                                                                  <a:noAutofit/>
                                                                                                </wps:bodyPr>
                                                                                              </wps:wsp>
                                                                                              <wps:wsp>
                                                                                                <wps:cNvPr id="162" name="Rectangle à coins arrondis 162"/>
                                                                                                <wps:cNvSpPr/>
                                                                                                <wps:spPr>
                                                                                                  <a:xfrm>
                                                                                                    <a:off x="76200" y="632460"/>
                                                                                                    <a:ext cx="97790" cy="63500"/>
                                                                                                  </a:xfrm>
                                                                                                  <a:prstGeom prst="roundRect">
                                                                                                    <a:avLst/>
                                                                                                  </a:prstGeom>
                                                                                                </wps:spPr>
                                                                                                <wps:style>
                                                                                                  <a:lnRef idx="2">
                                                                                                    <a:schemeClr val="accent3"/>
                                                                                                  </a:lnRef>
                                                                                                  <a:fillRef idx="1">
                                                                                                    <a:schemeClr val="lt1"/>
                                                                                                  </a:fillRef>
                                                                                                  <a:effectRef idx="0">
                                                                                                    <a:schemeClr val="accent3"/>
                                                                                                  </a:effectRef>
                                                                                                  <a:fontRef idx="minor">
                                                                                                    <a:schemeClr val="dk1"/>
                                                                                                  </a:fontRef>
                                                                                                </wps:style>
  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          <a:prstTxWarp prst="textNoShape">
                                                                                                    <a:avLst/>
                                                                                                  </a:prstTxWarp>
                                                                                                  <a:noAutofit/>
                                                                                                </wps:bodyPr>
                                                                                              </wps:wsp>
                                                                                              <wps:wsp>
                                                                                                <wps:cNvPr id="126" name="Ellipse 126"/>
                                                                                                <wps:cNvSpPr/>
                                                                                                <wps:spPr>
                                                                                                  <a:xfrm>
                                                                                                    <a:off x="116840" y="101600"/>
                                                                                                    <a:ext cx="884246" cy="880110"/>
                                                                                                  </a:xfrm>
                                                                                                  <a:prstGeom prst="ellipse">
                                                                                                    <a:avLst/>
                                                                                                  </a:prstGeom>
                                                                                                </wps:spPr>
                                                                                                <wps:style>
                                                                                                  <a:lnRef idx="2">
                                                                                                    <a:schemeClr val="accent3"/>
                                                                                                  </a:lnRef>
                                                                                                  <a:fillRef idx="1">
                                                                                                    <a:schemeClr val="lt1"/>
                                                                                                  </a:fillRef>
                                                                                                  <a:effectRef idx="0">
                                                                                                    <a:schemeClr val="accent3"/>
                                                                                                  </a:effectRef>
                                                                                                  <a:fontRef idx="minor">
                                                                                                    <a:schemeClr val="dk1"/>
                                                                                                  </a:fontRef>
                                                                                                </wps:style>
                                                                                                <wps:txbx>
                                                                                                  <w:txbxContent>
                                                                                                    <w:p w14:paraId="7FB29BAF" w14:textId="15C5A61B" w:rsidR="00F15CA1" w:rsidRDefault="00F15CA1" w:rsidP="00F15CA1">
                                                                                                      <w:pPr>
                                                                                                        <w:jc w:val="center"/>
                                                                                                        <w:rPr>
                                                                                                          <w:color w:val="00B050"/>
                                                                                                          <w:sz w:val="13"/>
                                                                                                          <w:szCs w:val="13"/>
                                                                                                        </w:rPr>
                                                                                                      </w:pPr>
                                                                                                      <w:r w:rsidRPr="003A4F1C">
                                                                                                        <w:rPr>
                                                                                                          <w:b/>
                                                                                                          <w:color w:val="00B050"/>
                                                                                                          <w:sz w:val="13"/>
                                                                                                          <w:szCs w:val="13"/>
                                                                                                        </w:rPr>
                                                                                                        <w:t>Moteur</w:t>
                                                                                                      </w:r>
                                                                                                      <w:r w:rsidRPr="0011482B">
                                                                                                        <w:rPr>
                                                                                                          <w:color w:val="00B050"/>
                                                                                                          <w:sz w:val="13"/>
                                                                                                          <w:szCs w:val="13"/>
                                                                                                        </w:rPr>
                                                                                                        <w:t xml:space="preserve"> </w:t>
                                                                                                      </w:r>
                                                                                                    </w:p>
                                                                                                    <w:p w14:paraId="5A8212AE" w14:textId="4B1371E1" w:rsidR="00CC372C" w:rsidRPr="0011482B" w:rsidRDefault="00CC372C" w:rsidP="00F15CA1">
                                                                                                      <w:pPr>
                                                                                                        <w:jc w:val="center"/>
                                                                                                        <w:rPr>
                                                                                                          <w:color w:val="00B050"/>
                                                                                                          <w:sz w:val="13"/>
                                                                                                          <w:szCs w:val="13"/>
                                                                                                        </w:rPr>
                                                                                                      </w:pPr>
                                                                                                      <w:proofErr w:type="spellStart"/>
                                                                                                      <w:r>
                                                                                                        <w:rPr>
                                                                                                          <w:color w:val="00B050"/>
                                                                                                          <w:sz w:val="13"/>
                                                                                                          <w:szCs w:val="13"/>
                                                                                                        </w:rPr>
                                                                                                        <w:t>Mcc</w:t>
                                                                                                      </w:r>
                                                                                                      <w:proofErr w:type="spellEnd"/>
                                                                                                    </w:p>
                                                                                                  </w:txbxContent>
                                                                                                </wps:txbx>
      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                <a:prstTxWarp prst="textNoShape">
                                                                                                    <a:avLst/>
                                                                                                  </a:prstTxWarp>
                                                                                                  <a:noAutofit/>
                                                                                                </wps:bodyPr>
                                                                                              </wps:wsp>
                                                                                            </wpg:grpSp>
                                                                                          </wpg:grpSp>
                                                                                        </wpg:grpSp>
                                                                                        <wps:wsp>
                                                                                          <wps:cNvPr id="198" name="Zone de texte 115"/>
                                                                                          <wps:cNvSpPr txBox="1"/>
                                                                                          <wps:spPr>
                                                                                            <a:xfrm>
                                                                                              <a:off x="635000" y="226060"/>
                                                                                              <a:ext cx="260759" cy="229534"/>
                                                                                            </a:xfrm>
                                                                                            <a:prstGeom prst="rect">
                                                                                              <a:avLst/>
                                                                                            </a:prstGeom>
                                                                                            <a:noFill/>
                                                                                            <a:ln>
                                                                                              <a:noFill/>
                                                                                            </a:ln>
                                                                                            <a:effectLst/>
                                                                                          </wps:spPr>
                                                                                          <wps:style>
                                                                                            <a:lnRef idx="0">
                                                                                              <a:schemeClr val="accent1"/>
                                                                                            </a:lnRef>
                                                                                            <a:fillRef idx="0">
                                                                                              <a:schemeClr val="accent1"/>
                                                                                            </a:fillRef>
                                                                                            <a:effectRef idx="0">
                                                                                              <a:schemeClr val="accent1"/>
                                                                                            </a:effectRef>
                                                                                            <a:fontRef idx="minor">
                                                                                              <a:schemeClr val="dk1"/>
                                                                                            </a:fontRef>
                                                                                          </wps:style>
                                                                                          <wps:txbx>
                                                                                            <w:txbxContent>
                                                                                              <w:p w14:paraId="4F81279E" w14:textId="6E01B957" w:rsidR="00E17FF4" w:rsidRPr="00E17FF4" w:rsidRDefault="00E17FF4" w:rsidP="00E17FF4">
                                                                                                <w:pPr>
                                                                                                  <w:rPr>
                                                                                                    <w:sz w:val="11"/>
                                                                                                    <w:szCs w:val="11"/>
                                                                                                  </w:rPr>
                                                                                                </w:pPr>
                                                                                                <w:r w:rsidRPr="00E17FF4">
                                                                                                  <w:rPr>
                                                                                                    <w:sz w:val="11"/>
                                                                                                    <w:szCs w:val="11"/>
                                                                                                  </w:rPr>
                                                                                                  <w:t>1</w:t>
                                                                                                </w:r>
                                                                                              </w:p>
                                                                                            </w:txbxContent>
                                                                                          </wps:txbx>
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    <a:prstTxWarp prst="textNoShape">
                                                                                              <a:avLst/>
                                                                                            </a:prstTxWarp>
                                                                                            <a:noAutofit/>
                                                                                          </wps:bodyPr>
                                                                                        </wps:wsp>
                                                                                        <wps:wsp>
                                                                                          <wps:cNvPr id="202" name="Zone de texte 115"/>
                                                                                          <wps:cNvSpPr txBox="1"/>
                                                                                          <wps:spPr>
                                                                                            <a:xfrm>
                                                                                              <a:off x="635000" y="469900"/>
                                                                                              <a:ext cx="260350" cy="229235"/>
                                                                                            </a:xfrm>
                                                                                            <a:prstGeom prst="rect">
                                                                                              <a:avLst/>
                                                                                            </a:prstGeom>
                                                                                            <a:noFill/>
                                                                                            <a:ln>
                                                                                              <a:noFill/>
                                                                                            </a:ln>
                                                                                            <a:effectLst/>
                                                                                          </wps:spPr>
                                                                                          <wps:style>
                                                                                            <a:lnRef idx="0">
                                                                                              <a:schemeClr val="accent1"/>
                                                                                            </a:lnRef>
                                                                                            <a:fillRef idx="0">
                                                                                              <a:schemeClr val="accent1"/>
                                                                                            </a:fillRef>
                                                                                            <a:effectRef idx="0">
                                                                                              <a:schemeClr val="accent1"/>
                                                                                            </a:effectRef>
                                                                                            <a:fontRef idx="minor">
                                                                                              <a:schemeClr val="dk1"/>
                                                                                            </a:fontRef>
                                                                                          </wps:style>
                                                                                          <wps:txbx>
                                                                                            <w:txbxContent>
                                                                                              <w:p w14:paraId="1A4DFFC4" w14:textId="5EAABDD2" w:rsidR="00E17FF4" w:rsidRPr="00E17FF4" w:rsidRDefault="00CC372C" w:rsidP="00E17FF4">
                                                                                                <w:pPr>
                                                                                                  <w:rPr>
                                                                                                    <w:sz w:val="11"/>
                                                                                                    <w:szCs w:val="11"/>
                                                                                                  </w:rPr>
                                                                                                </w:pPr>
                                                                                                <w:r>
                                                                                                  <w:rPr>
                                                                                                    <w:sz w:val="11"/>
                                                                                                    <w:szCs w:val="11"/>
                                                                                                  </w:rPr>
                                                                                                  <w:t>2</w:t>
                                                                                                </w:r>
                                                                                              </w:p>
                                                                                            </w:txbxContent>
                                                                                          </wps:txbx>
  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    <a:prstTxWarp prst="textNoShape">
                                                                                              <a:avLst/>
                                                                                            </a:prstTxWarp>
                                                                                            <a:noAutofit/>
                                                                                          </wps:bodyPr>
                                                                                        </wps:wsp>
                                                                                      </wpg:grpSp>
                                                                                      <wps:wsp>
                                                                                        <wps:cNvPr id="205" name="Zone de texte 115"/>
                                                                                        <wps:cNvSpPr txBox="1"/>
                                                                                        <wps:spPr>
                                                                                          <a:xfrm>
                                                                                            <a:off x="1287780" y="226060"/>
                                                                                            <a:ext cx="260759" cy="229534"/>
                                                                                          </a:xfrm>
                                                                                          <a:prstGeom prst="rect">
                                                                                            <a:avLst/>
                                                                                          </a:prstGeom>
                                                                                          <a:noFill/>
                                                                                          <a:ln>
                                                                                            <a:noFill/>
                                                                                          </a:ln>
                                                                                          <a:effectLst/>
                                                                                        </wps:spPr>
                                                                                        <wps:style>
                                                                                          <a:lnRef idx="0">
                                                                                            <a:schemeClr val="accent1"/>
                                                                                          </a:lnRef>
                                                                                          <a:fillRef idx="0">
                                                                                            <a:schemeClr val="accent1"/>
                                                                                          </a:fillRef>
                                                                                          <a:effectRef idx="0">
                                                                                            <a:schemeClr val="accent1"/>
                                                                                          </a:effectRef>
                                                                                          <a:fontRef idx="minor">
                                                                                            <a:schemeClr val="dk1"/>
                                                                                          </a:fontRef>
                                                                                        </wps:style>
                                                                                        <wps:txbx>
                                                                                          <w:txbxContent>
                                                                                            <w:p w14:paraId="0B977B51" w14:textId="77777777" w:rsidR="003A4F1C" w:rsidRPr="00E17FF4" w:rsidRDefault="003A4F1C" w:rsidP="003A4F1C">
                                                                                              <w:pPr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</w:pPr>
                                                                                              <w:r w:rsidRPr="00E17FF4"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  <w:t>1</w:t>
                                                                                              </w:r>
                                                                                            </w:p>
                                                                                          </w:txbxContent>
                                                                                        </wps:txbx>
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  <a:prstTxWarp prst="textNoShape">
                                                                                            <a:avLst/>
                                                                                          </a:prstTxWarp>
                                                                                          <a:noAutofit/>
                                                                                        </wps:bodyPr>
                                                                                      </wps:wsp>
                                                                                      <wps:wsp>
                                                                                        <wps:cNvPr id="207" name="Zone de texte 115"/>
                                                                                        <wps:cNvSpPr txBox="1"/>
                                                                                        <wps:spPr>
                                                                                          <a:xfrm>
                                                                                            <a:off x="1287780" y="469900"/>
                                                                                            <a:ext cx="260350" cy="229235"/>
                                                                                          </a:xfrm>
                                                                                          <a:prstGeom prst="rect">
                                                                                            <a:avLst/>
                                                                                          </a:prstGeom>
                                                                                          <a:noFill/>
                                                                                          <a:ln>
                                                                                            <a:noFill/>
                                                                                          </a:ln>
                                                                                          <a:effectLst/>
                                                                                        </wps:spPr>
                                                                                        <wps:style>
                                                                                          <a:lnRef idx="0">
                                                                                            <a:schemeClr val="accent1"/>
                                                                                          </a:lnRef>
                                                                                          <a:fillRef idx="0">
                                                                                            <a:schemeClr val="accent1"/>
                                                                                          </a:fillRef>
                                                                                          <a:effectRef idx="0">
                                                                                            <a:schemeClr val="accent1"/>
                                                                                          </a:effectRef>
                                                                                          <a:fontRef idx="minor">
                                                                                            <a:schemeClr val="dk1"/>
                                                                                          </a:fontRef>
                                                                                        </wps:style>
                                                                                        <wps:txbx>
                                                                                          <w:txbxContent>
                                                                                            <w:p w14:paraId="59EB273E" w14:textId="02FE2F78" w:rsidR="003A4F1C" w:rsidRPr="00E17FF4" w:rsidRDefault="00CC372C" w:rsidP="003A4F1C">
                                                                                              <w:pPr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</w:pPr>
                                                                                              <w:r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  <w:t>2</w:t>
                                                                                              </w:r>
                                                                                            </w:p>
                                                                                          </w:txbxContent>
                                                                                        </wps:txbx>
    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    <a:prstTxWarp prst="textNoShape">
                                                                                            <a:avLst/>
                                                                                          </a:prstTxWarp>
                                                                                          <a:noAutofit/>
                                                                                        </wps:bodyPr>
                                                                                      </wps:wsp>
                                                                                    </wpg:grpSp>
                                                                                  </wpg:grpSp>
                                                                                  <wps:wsp>
                                                                                    <wps:cNvPr id="269" name="Zone de texte 269"/>
                                                                                    <wps:cNvSpPr txBox="1"/>
                                                                                    <wps:spPr>
                                                                                      <a:xfrm>
                                                                                        <a:off x="17780" y="233680"/>
                                                                                        <a:ext cx="374257" cy="171833"/>
                                                                                      </a:xfrm>
                                                                                      <a:prstGeom prst="rect">
                                                                                        <a:avLst/>
                                                                                      </a:prstGeom>
                                                                                      <a:noFill/>
                                                                                      <a:ln>
                                                                                        <a:noFill/>
                                                                                      </a:ln>
                                                                                      <a:effectLst/>
                                                                                    </wps:spPr>
                                                                                    <wps:style>
                                                                                      <a:lnRef idx="0">
                                                                                        <a:schemeClr val="accent1"/>
                                                                                      </a:lnRef>
                                                                                      <a:fillRef idx="0">
                                                                                        <a:schemeClr val="accent1"/>
                                                                                      </a:fillRef>
                                                                                      <a:effectRef idx="0">
                                                                                        <a:schemeClr val="accent1"/>
                                                                                      </a:effectRef>
                                                                                      <a:fontRef idx="minor">
                                                                                        <a:schemeClr val="dk1"/>
                                                                                      </a:fontRef>
                                                                                    </wps:style>
                                                                                    <wps:txbx>
                                                                                      <w:txbxContent>
                                                                                        <w:p w14:paraId="2B550413" w14:textId="0B4F71FC" w:rsidR="00AB74E5" w:rsidRPr="002B7549" w:rsidRDefault="00AB74E5" w:rsidP="00AB74E5">
                                                                                          <w:pPr>
                                                                                            <w:rPr>
                                                                                              <w:sz w:val="10"/>
                                                                                              <w:szCs w:val="10"/>
                                                                                            </w:rPr>
                                                                                          </w:pPr>
                                                                                          <w:r>
                                                                                            <w:rPr>
                                                                                              <w:sz w:val="10"/>
                                                                                              <w:szCs w:val="10"/>
                                                                                            </w:rPr>
                                                                                            <w:t>Com.</w:t>
                                                                                          </w:r>
                                                                                        </w:p>
                                                                                      </w:txbxContent>
                                                                                    </wps:txbx>
  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  <a:prstTxWarp prst="textNoShape">
                                                                                        <a:avLst/>
                                                                                      </a:prstTxWarp>
                                                                                      <a:noAutofit/>
                                                                                    </wps:bodyPr>
                                                                                  </wps:wsp>
                                                                                </wpg:grpSp>
                                                                                <wps:wsp>
                                                                                  <wps:cNvPr id="271" name="Zone de texte 115"/>
                                                                                  <wps:cNvSpPr txBox="1"/>
                                                                                  <wps:spPr>
                                                                                    <a:xfrm>
                                                                                      <a:off x="111760" y="104140"/>
                                                                                      <a:ext cx="260350" cy="229235"/>
                                                                                    </a:xfrm>
                                                                                    <a:prstGeom prst="rect">
                                                                                      <a:avLst/>
                                                                                    </a:prstGeom>
                                                                                    <a:noFill/>
                                                                                    <a:ln>
                                                                                      <a:noFill/>
                                                                                    </a:ln>
                                                                                    <a:effectLst/>
                                                                                  </wps:spPr>
                                                                                  <wps:style>
                                                                                    <a:lnRef idx="0">
                                                                                      <a:schemeClr val="accent1"/>
                                                                                    </a:lnRef>
                                                                                    <a:fillRef idx="0">
                                                                                      <a:schemeClr val="accent1"/>
                                                                                    </a:fillRef>
                                                                                    <a:effectRef idx="0">
                                                                                      <a:schemeClr val="accent1"/>
                                                                                    </a:effectRef>
                                                                                    <a:fontRef idx="minor">
                                                                                      <a:schemeClr val="dk1"/>
                                                                                    </a:fontRef>
                                                                                  </wps:style>
                                                                                  <wps:txbx>
                                                                                    <w:txbxContent>
                                                                                      <w:p w14:paraId="60C90BF1" w14:textId="77777777" w:rsidR="00AB74E5" w:rsidRPr="00CC46F9" w:rsidRDefault="00AB74E5" w:rsidP="00AB74E5">
                                                                                        <w:pPr>
                                                                                          <w:rPr>
                                                                                            <w:sz w:val="18"/>
                                                                                            <w:szCs w:val="18"/>
                                                                                          </w:rPr>
                                                                                        </w:pPr>
                                                                                        <w:r>
                                                                                          <w:rPr>
                                                                                            <w:sz w:val="18"/>
                                                                                            <w:szCs w:val="18"/>
                                                                                          </w:rPr>
                                                                                          <w:t>-</w:t>
                                                                                        </w:r>
                                                                                      </w:p>
                                                                                    </w:txbxContent>
                                                                                  </wps:txbx>
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<a:prstTxWarp prst="textNoShape">
                                                                                      <a:avLst/>
                                                                                    </a:prstTxWarp>
                                                                                    <a:noAutofit/>
                                                                                  </wps:bodyPr>
                                                                                </wps:wsp>
                                                                                <wps:wsp>
                                                                                  <wps:cNvPr id="272" name="Zone de texte 115"/>
                                                                                  <wps:cNvSpPr txBox="1"/>
                                                                                  <wps:spPr>
                                                                                    <a:xfrm>
                                                                                      <a:off x="358140" y="104140"/>
                                                                                      <a:ext cx="260759" cy="229534"/>
                                                                                    </a:xfrm>
                                                                                    <a:prstGeom prst="rect">
                                                                                      <a:avLst/>
                                                                                    </a:prstGeom>
                                                                                    <a:noFill/>
                                                                                    <a:ln>
                                                                                      <a:noFill/>
                                                                                    </a:ln>
                                                                                    <a:effectLst/>
                                                                                  </wps:spPr>
                                                                                  <wps:style>
                                                                                    <a:lnRef idx="0">
                                                                                      <a:schemeClr val="accent1"/>
                                                                                    </a:lnRef>
                                                                                    <a:fillRef idx="0">
                                                                                      <a:schemeClr val="accent1"/>
                                                                                    </a:fillRef>
                                                                                    <a:effectRef idx="0">
                                                                                      <a:schemeClr val="accent1"/>
                                                                                    </a:effectRef>
                                                                                    <a:fontRef idx="minor">
                                                                                      <a:schemeClr val="dk1"/>
                                                                                    </a:fontRef>
                                                                                  </wps:style>
                                                                                  <wps:txbx>
                                                                                    <w:txbxContent>
                                                                                      <w:p w14:paraId="61B2719E" w14:textId="1103AA9D" w:rsidR="00AB74E5" w:rsidRPr="00CC46F9" w:rsidRDefault="00AB74E5" w:rsidP="00AB74E5">
                                                                                        <w:pPr>
                                                                                          <w:rPr>
                                                                                            <w:sz w:val="18"/>
                                                                                            <w:szCs w:val="18"/>
                                                                                          </w:rPr>
                                                                                        </w:pPr>
                                                                                        <w:r>
                                                                                          <w:rPr>
                                                                                            <w:sz w:val="18"/>
                                                                                            <w:szCs w:val="18"/>
                                                                                          </w:rPr>
                                                                                          <w:t>+</w:t>
                                                                                        </w:r>
                                                                                        <w:r>
                                                                                          <w:rPr>
                                                                                            <w:noProof/>
                                                                                            <w:lang w:eastAsia="fr-FR"/>
                                                                                          </w:rPr>
                                                                                          <w:drawing>
                                                                                            <wp:inline distT="0" distB="0" distL="0" distR="0" wp14:anchorId="54B5117D" wp14:editId="737AB9F7">
                                                                                              <wp:extent cx="77470" cy="77470"/>
                                                                                              <wp:effectExtent l="0" t="0" r="0" b="0"/>
                                                                                              <wp:docPr id="188" name="Image 188"/>
                                                                                              <wp:cNvGraphicFramePr>
                                                                                                <a:graphicFrameLocks xmlns:a="http://schemas.openxmlformats.org/drawingml/2006/main" noChangeAspect="1"/>
                                                                                              </wp:cNvGraphicFramePr>
                                                                                              <a:graphic xmlns:a="http://schemas.openxmlformats.org/drawingml/2006/main">
                                                                                                <a:graphicData uri="http://schemas.openxmlformats.org/drawingml/2006/picture">
                                                                                                  <pic:pic xmlns:pic="http://schemas.openxmlformats.org/drawingml/2006/picture">
                                                                                                    <pic:nvPicPr>
                                                                                                      <pic:cNvPr id="1" name=""/>
                                                                                                      <pic:cNvPicPr/>
                                                                                                    </pic:nvPicPr>
                                                                                                    <pic:blipFill>
                                                                                                      <a:blip r:embed="rId14"/>
                                                                                                      <a:stretch>
                                                                                                        <a:fillRect/>
                                                                                                      </a:stretch>
                                                                                                    </pic:blipFill>
                                                                                                    <pic:spPr>
                                                                                                      <a:xfrm>
                                                                                                        <a:off x="0" y="0"/>
                                                                                                        <a:ext cx="77470" cy="77470"/>
                                                                                                      </a:xfrm>
                                                                                                      <a:prstGeom prst="rect">
                                                                                                        <a:avLst/>
                                                                                                      </a:prstGeom>
                                                                                                    </pic:spPr>
                                                                                                  </pic:pic>
                                                                                                </a:graphicData>
                                                                                              </a:graphic>
                                                                                            </wp:inline>
                                                                                          </w:drawing>
                                                                                        </w:r>
                                                                                      </w:p>
                                                                                    </w:txbxContent>
                                                                                  </wps:txbx>
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<a:prstTxWarp prst="textNoShape">
                                                                                      <a:avLst/>
                                                                                    </a:prstTxWarp>
                                                                                    <a:noAutofit/>
                                                                                  </wps:bodyPr>
                                                                                </wps:wsp>
                                                                                <wps:wsp>
                                                                                  <wps:cNvPr id="274" name="Zone de texte 115"/>
                                                                                  <wps:cNvSpPr txBox="1"/>
                                                                                  <wps:spPr>
                                                                                    <a:xfrm>
                                                                                      <a:off x="236220" y="132080"/>
                                                                                      <a:ext cx="260759" cy="229534"/>
                                                                                    </a:xfrm>
                                                                                    <a:prstGeom prst="rect">
                                                                                      <a:avLst/>
                                                                                    </a:prstGeom>
                                                                                    <a:noFill/>
                                                                                    <a:ln>
                                                                                      <a:noFill/>
                                                                                    </a:ln>
                                                                                    <a:effectLst/>
                                                                                  </wps:spPr>
                                                                                  <wps:style>
                                                                                    <a:lnRef idx="0">
                                                                                      <a:schemeClr val="accent1"/>
                                                                                    </a:lnRef>
                                                                                    <a:fillRef idx="0">
                                                                                      <a:schemeClr val="accent1"/>
                                                                                    </a:fillRef>
                                                                                    <a:effectRef idx="0">
                                                                                      <a:schemeClr val="accent1"/>
                                                                                    </a:effectRef>
                                                                                    <a:fontRef idx="minor">
                                                                                      <a:schemeClr val="dk1"/>
                                                                                    </a:fontRef>
                                                                                  </wps:style>
                                                                                  <wps:txbx>
                                                                                    <w:txbxContent>
                                                                                      <w:p w14:paraId="463D1C16" w14:textId="68693083" w:rsidR="00AB74E5" w:rsidRPr="00AB74E5" w:rsidRDefault="00AB74E5" w:rsidP="00AB74E5">
                                                                                        <w:pPr>
                                                                                          <w:rPr>
                                                                                            <w:sz w:val="13"/>
                                                                                            <w:szCs w:val="13"/>
                                                                                          </w:rPr>
                                                                                        </w:pPr>
                                                                                        <w:r w:rsidRPr="00AB74E5">
                                                                                          <w:rPr>
                                                                                            <w:sz w:val="13"/>
                                                                                            <w:szCs w:val="13"/>
                                                                                          </w:rPr>
                                                                                          <w:t>S</w:t>
                                                                                        </w:r>
                                                                                      </w:p>
                                                                                    </w:txbxContent>
                                                                                  </wps:txbx>
  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  <a:prstTxWarp prst="textNoShape">
                                                                                      <a:avLst/>
                                                                                    </a:prstTxWarp>
                                                                                    <a:noAutofit/>
                                                                                  </wps:bodyPr>
                                                                                </wps:wsp>
                                                                              </wpg:grpSp>
                                                                              <wps:wsp>
                                                                                <wps:cNvPr id="291" name="Ellipse 291"/>
                                                                                <wps:cNvSpPr/>
                                                                                <wps:spPr>
                                                                                  <a:xfrm>
                                                                                    <a:off x="427703" y="8114"/>
                                                                                    <a:ext cx="65405" cy="64770"/>
                                                                                  </a:xfrm>
                                                                                  <a:prstGeom prst="ellipse">
                                                                                    <a:avLst/>
                                                                                  </a:prstGeom>
                                                                                </wps:spPr>
                                                                                <wps:style>
                                                                                  <a:lnRef idx="2">
                                                                                    <a:schemeClr val="dk1">
                                                                                      <a:shade val="50000"/>
                                                                                    </a:schemeClr>
                                                                                  </a:lnRef>
                                                                                  <a:fillRef idx="1">
                                                                                    <a:schemeClr val="dk1"/>
                                                                                  </a:fillRef>
                                                                                  <a:effectRef idx="0">
                                                                                    <a:schemeClr val="dk1"/>
                                                                                  </a:effectRef>
                                                                                  <a:fontRef idx="minor">
                                                                                    <a:schemeClr val="lt1"/>
                                                                                  </a:fontRef>
                                                                                </wps:style>
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<a:prstTxWarp prst="textNoShape">
                                                                                    <a:avLst/>
                                                                                  </a:prstTxWarp>
                                                                                  <a:noAutofit/>
                                                                                </wps:bodyPr>
                                                                              </wps:wsp>
                                                                              <wps:wsp>
                                                                                <wps:cNvPr id="292" name="Zone de texte 292"/>
                                                                                <wps:cNvSpPr txBox="1"/>
                                                                                <wps:spPr>
                                                                                  <a:xfrm>
                                                                                    <a:off x="289072" y="-189823"/>
                                                                                    <a:ext cx="403863" cy="236140"/>
                                                                                  </a:xfrm>
                                                                                  <a:prstGeom prst="rect">
                                                                                    <a:avLst/>
                                                                                  </a:prstGeom>
                                                                                  <a:noFill/>
                                                                                  <a:ln>
                                                                                    <a:noFill/>
                                                                                  </a:ln>
                                                                                  <a:effectLst/>
                                                                                </wps:spPr>
                                                                                <wps:style>
                                                                                  <a:lnRef idx="0">
                                                                                    <a:schemeClr val="accent1"/>
                                                                                  </a:lnRef>
                                                                                  <a:fillRef idx="0">
                                                                                    <a:schemeClr val="accent1"/>
                                                                                  </a:fillRef>
                                                                                  <a:effectRef idx="0">
                                                                                    <a:schemeClr val="accent1"/>
                                                                                  </a:effectRef>
                                                                                  <a:fontRef idx="minor">
                                                                                    <a:schemeClr val="dk1"/>
                                                                                  </a:fontRef>
                                                                                </wps:style>
                                                                                <wps:txbx>
                                                                                  <w:txbxContent>
                                                                                    <w:p w14:paraId="54C32810" w14:textId="11D56551" w:rsidR="00022E94" w:rsidRPr="00081E52" w:rsidRDefault="00022E94" w:rsidP="00022E94">
                                                                                      <w:pPr>
                                                                                        <w:rPr>
                                                                                          <w:color w:val="000000" w:themeColor="text1"/>
                                                                                          <w:sz w:val="15"/>
                                                                                          <w:szCs w:val="15"/>
                                                                                        </w:rPr>
                                                                                      </w:pPr>
                                                                                      <w:r w:rsidRPr="00081E52">
                                                                                        <w:rPr>
                                                                                          <w:color w:val="000000" w:themeColor="text1"/>
                                                                                          <w:sz w:val="15"/>
                                                                                          <w:szCs w:val="15"/>
                                                                                        </w:rPr>
                                                                                        <w:t>+5V</w:t>
                                                                                      </w:r>
                                                                                    </w:p>
                                                                                  </w:txbxContent>
                                                                                </wps:txbx>
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                          <a:prstTxWarp prst="textNoShape">
                                                                                    <a:avLst/>
                                                                                  </a:prstTxWarp>
                                                                                  <a:noAutofit/>
                                                                                </wps:bodyPr>
                                                                              </wps:wsp>
                                                                            </wpg:grpSp>
                                                                          </wpg:grpSp>
                                                                          <wps:wsp>
                                                                            <wps:cNvPr id="301" name="Connecteur droit 301"/>
                                                                            <wps:cNvCnPr/>
                                                                            <wps:spPr>
                                                                              <a:xfrm flipH="1">
                                                                                <a:off x="505460" y="140369"/>
                                                                                <a:ext cx="1011330" cy="409"/>
                                                                              </a:xfrm>
                                                                              <a:prstGeom prst="line">
                                                                                <a:avLst/>
                                                                              </a:prstGeom>
                                                                              <a:ln>
                                                                                <a:solidFill>
                                                                                  <a:schemeClr val="tx1"/>
                                                                                </a:solidFill>
                                                                              </a:ln>
                                                                            </wps:spPr>
                                                                            <wps:style>
                                                                              <a:lnRef idx="1">
                                                                                <a:schemeClr val="dk1"/>
                                                                              </a:lnRef>
                                                                              <a:fillRef idx="0">
                                                                                <a:schemeClr val="dk1"/>
                                                                              </a:fillRef>
                                                                              <a:effectRef idx="0">
                                                                                <a:schemeClr val="dk1"/>
                                                                              </a:effectRef>
                                                                              <a:fontRef idx="minor">
                                                                                <a:schemeClr val="tx1"/>
                                                                              </a:fontRef>
                                                                            </wps:style>
                                                                            <wps:bodyPr/>
                                                                          </wps:wsp>
                                                                        </wpg:grpSp>
                                                                      </wpg:grpSp>
                                                                      <wpg:grpSp>
                                                                        <wpg:cNvPr id="346" name="Grouper 346"/>
                                                                        <wpg:cNvGrpSpPr/>
                                                                        <wpg:grpSpPr>
                                                                          <a:xfrm>
                                                                            <a:off x="1587018" y="1665317"/>
                                                                            <a:ext cx="334623" cy="1058350"/>
                                                                            <a:chOff x="-17390" y="156276"/>
                                                                            <a:chExt cx="334623" cy="1058350"/>
                                                                          </a:xfrm>
                                                                        </wpg:grpSpPr>
                                                                        <wpg:grpSp>
                                                                          <wpg:cNvPr id="335" name="Grouper 335"/>
                                                                          <wpg:cNvGrpSpPr/>
                                                                          <wpg:grpSpPr>
                                                                            <a:xfrm>
                                                                              <a:off x="-17390" y="156276"/>
                                                                              <a:ext cx="334623" cy="1058350"/>
                                                                              <a:chOff x="-16090" y="478604"/>
                                                                              <a:chExt cx="330200" cy="1058849"/>
                                                                            </a:xfrm>
                                                                          </wpg:grpSpPr>
                                                                          <wpg:grpSp>
                                                                            <wpg:cNvPr id="277" name="Grouper 277"/>
                                                                            <wpg:cNvGrpSpPr/>
                                                                            <wpg:grpSpPr>
                                                                              <a:xfrm>
                                                                                <a:off x="-16090" y="478604"/>
                                                                                <a:ext cx="330200" cy="1058849"/>
                                                                                <a:chOff x="-31501" y="221913"/>
                                                                                <a:chExt cx="330200" cy="1059209"/>
                                                                              </a:xfrm>
                                                                            </wpg:grpSpPr>
                                                                            <wps:wsp>
                                                                              <wps:cNvPr id="278" name="Connecteur droit 278"/>
                                                                              <wps:cNvCnPr/>
                                                                              <wps:spPr>
                                                                                <a:xfrm flipH="1">
                                                                                  <a:off x="151729" y="221913"/>
                                                                                  <a:ext cx="755" cy="1059209"/>
                                                                                </a:xfrm>
                                                                                <a:prstGeom prst="line">
                                                                                  <a:avLst/>
                                                                                </a:prstGeom>
                                                                                <a:ln>
                                                                                  <a:solidFill>
                                                                                    <a:schemeClr val="tx1"/>
                                                                                  </a:solidFill>
                                                                                </a:ln>
                                                                              </wps:spPr>
                                                                              <wps:style>
                                                                                <a:lnRef idx="1">
                                                                                  <a:schemeClr val="dk1"/>
                                                                                </a:lnRef>
                                                                                <a:fillRef idx="0">
                                                                                  <a:schemeClr val="dk1"/>
                                                                                </a:fillRef>
                                                                                <a:effectRef idx="0">
                                                                                  <a:schemeClr val="dk1"/>
                                                                                </a:effectRef>
                                                                                <a:fontRef idx="minor">
                                                                                  <a:schemeClr val="tx1"/>
                                                                                </a:fontRef>
                                                                              </wps:style>
                                                                              <wps:bodyPr/>
                                                                            </wps:wsp>
                                                                            <wpg:grpSp>
                                                                              <wpg:cNvPr id="282" name="Grouper 282"/>
                                                                              <wpg:cNvGrpSpPr/>
                                                                              <wpg:grpSpPr>
                                                                                <a:xfrm>
                                                                                  <a:off x="-31501" y="881231"/>
                                                                                  <a:ext cx="330200" cy="292187"/>
                                                                                  <a:chOff x="-36960" y="18706"/>
                                                                                  <a:chExt cx="330200" cy="292393"/>
                                                                                </a:xfrm>
                                                                              </wpg:grpSpPr>
                                                                              <wps:wsp>
                                                                                <wps:cNvPr id="283" name="Rectangle 283"/>
                                                                                <wps:cNvSpPr/>
                                                                                <wps:spPr>
                                                                                  <a:xfrm>
                                                                                    <a:off x="80122" y="18706"/>
                                                                                    <a:ext cx="130103" cy="243476"/>
                                                                                  </a:xfrm>
                                                                                  <a:prstGeom prst="rect">
                                                                                    <a:avLst/>
                                                                                  </a:prstGeom>
                                                                                  <a:ln w="12700">
                                                                                    <a:solidFill>
                                                                                      <a:schemeClr val="tx1"/>
                                                                                    </a:solidFill>
                                                                                  </a:ln>
                                                                                </wps:spPr>
                                                                                <wps:style>
                                                                                  <a:lnRef idx="2">
                                                                                    <a:schemeClr val="accent6"/>
                                                                                  </a:lnRef>
                                                                                  <a:fillRef idx="1">
                                                                                    <a:schemeClr val="lt1"/>
                                                                                  </a:fillRef>
                                                                                  <a:effectRef idx="0">
                                                                                    <a:schemeClr val="accent6"/>
                                                                                  </a:effectRef>
                                                                                  <a:fontRef idx="minor">
                                                                                    <a:schemeClr val="dk1"/>
                                                                                  </a:fontRef>
                                                                                </wps:style>
    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    <a:prstTxWarp prst="textNoShape">
                                                                                    <a:avLst/>
                                                                                  </a:prstTxWarp>
                                                                                  <a:noAutofit/>
                                                                                </wps:bodyPr>
                                                                              </wps:wsp>
                                                                              <wps:wsp>
                                                                                <wps:cNvPr id="284" name="Zone de texte 284"/>
                                                                                <wps:cNvSpPr txBox="1"/>
                                                                                <wps:spPr>
                                                                                  <a:xfrm>
                                                                                    <a:off x="-36960" y="59004"/>
                                                                                    <a:ext cx="330200" cy="252095"/>
                                                                                  </a:xfrm>
                                                                                  <a:prstGeom prst="rect">
                                                                                    <a:avLst/>
                                                                                  </a:prstGeom>
                                                                                  <a:noFill/>
                                                                                  <a:ln>
                                                                                    <a:noFill/>
                                                                                  </a:ln>
                                                                                  <a:effectLst/>
                                                                                </wps:spPr>
                                                                                <wps:style>
                                                                                  <a:lnRef idx="0">
                                                                                    <a:schemeClr val="accent1"/>
                                                                                  </a:lnRef>
                                                                                  <a:fillRef idx="0">
                                                                                    <a:schemeClr val="accent1"/>
                                                                                  </a:fillRef>
                                                                                  <a:effectRef idx="0">
                                                                                    <a:schemeClr val="accent1"/>
                                                                                  </a:effectRef>
                                                                                  <a:fontRef idx="minor">
                                                                                    <a:schemeClr val="dk1"/>
                                                                                  </a:fontRef>
                                                                                </wps:style>
                                                                                <wps:txbx>
                                                                                  <w:txbxContent>
                                                                                    <w:p w14:paraId="7C6FAB80" w14:textId="77777777" w:rsidR="00022E94" w:rsidRPr="00022E94" w:rsidRDefault="00022E94" w:rsidP="00022E94">
                                                                                      <w:pPr>
                                                                                        <w:rPr>
                                                                                          <w:sz w:val="15"/>
                                                                                          <w:szCs w:val="15"/>
                                                                                        </w:rPr>
                                                                                      </w:pPr>
                                                                                      <w:r w:rsidRPr="00022E94">
                                                                                        <w:rPr>
                                                                                          <w:sz w:val="15"/>
                                                                                          <w:szCs w:val="15"/>
                                                                                        </w:rPr>
                                                                                        <w:t>R</w:t>
                                                                                      </w:r>
                                                                                      <w:r w:rsidRPr="00D1056A">
                                                                                        <w:rPr>
                                                                                          <w:sz w:val="15"/>
                                                                                          <w:szCs w:val="15"/>
                                                                                          <w:vertAlign w:val="subscript"/>
                                                                                        </w:rPr>
                                                                                        <w:t>2</w:t>
                                                                                      </w:r>
                                                                                    </w:p>
                                                                                  </w:txbxContent>
                                                                                </wps:txbx>
                                                        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                                                        <a:prstTxWarp prst="textNoShape">
                                                                                    <a:avLst/>
                                                                                  </a:prstTxWarp>
                                                                                  <a:noAutofit/>
                                                                                </wps:bodyPr>
                                                                              </wps:wsp>
                                                                            </wpg:grpSp>
                                                                          </wpg:grpSp>
                                                                          <wps:wsp>
                                                                            <wps:cNvPr id="324" name="Rectangle 324"/>
                                                                            <wps:cNvSpPr/>
                                                                            <wps:spPr>
                                                                              <a:xfrm>
                                                                                <a:off x="100274" y="619293"/>
                                                                                <a:ext cx="130103" cy="246496"/>
                                                                              </a:xfrm>
                                                                              <a:prstGeom prst="rect">
                                                                                <a:avLst/>
                                                                              </a:prstGeom>
                                                                              <a:ln w="12700">
                                                                                <a:solidFill>
                                                                                  <a:schemeClr val="tx1"/>
                                                                                </a:solidFill>
                                                                              </a:ln>
                                                                            </wps:spPr>
                                                                            <wps:style>
                                                                              <a:lnRef idx="2">
                                                                                <a:schemeClr val="accent6"/>
                                                                              </a:lnRef>
                                                                              <a:fillRef idx="1">
                                                                                <a:schemeClr val="lt1"/>
                                                                              </a:fillRef>
                                                                              <a:effectRef idx="0">
                                                                                <a:schemeClr val="accent6"/>
                                                                              </a:effectRef>
                                                                              <a:fontRef idx="minor">
                                                                                <a:schemeClr val="dk1"/>
                                                                              </a:fontRef>
                                                                            </wps:style>
  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  <a:prstTxWarp prst="textNoShape">
                                                                                <a:avLst/>
                                                                              </a:prstTxWarp>
                                                                              <a:noAutofit/>
                                                                            </wps:bodyPr>
                                                                          </wps:wsp>
                                                                          <wps:wsp>
                                                                            <wps:cNvPr id="325" name="Zone de texte 325"/>
                                                                            <wps:cNvSpPr txBox="1"/>
                                                                            <wps:spPr>
                                                                              <a:xfrm>
                                                                                <a:off x="-16090" y="654700"/>
                                                                                <a:ext cx="330200" cy="251460"/>
                                                                              </a:xfrm>
                                                                              <a:prstGeom prst="rect">
                                                                                <a:avLst/>
                                                                              </a:prstGeom>
                                                                              <a:noFill/>
                                                                              <a:ln>
                                                                                <a:noFill/>
                                                                              </a:ln>
                                                                              <a:effectLst/>
                                                                            </wps:spPr>
                                                                            <wps:style>
                                                                              <a:lnRef idx="0">
                                                                                <a:schemeClr val="accent1"/>
                                                                              </a:lnRef>
                                                                              <a:fillRef idx="0">
                                                                                <a:schemeClr val="accent1"/>
                                                                              </a:fillRef>
                                                                              <a:effectRef idx="0">
                                                                                <a:schemeClr val="accent1"/>
                                                                              </a:effectRef>
                                                                              <a:fontRef idx="minor">
                                                                                <a:schemeClr val="dk1"/>
                                                                              </a:fontRef>
                                                                            </wps:style>
                                                                            <wps:txbx>
                                                                              <w:txbxContent>
                                                                                <w:p w14:paraId="0DD8887D" w14:textId="5C65AC6D" w:rsidR="00022E94" w:rsidRPr="00022E94" w:rsidRDefault="0078766F" w:rsidP="00022E94">
                                                                                  <w:pPr>
                                                                                    <w:rPr>
                                                                                      <w:sz w:val="15"/>
                                                                                      <w:szCs w:val="15"/>
                                                                                    </w:rPr>
                                                                                  </w:pPr>
                                                                                  <w:r>
                                                                                    <w:rPr>
                                                                                      <w:sz w:val="15"/>
                                                                                      <w:szCs w:val="15"/>
                                                                                    </w:rPr>
                                                                                    <w:t>R</w:t>
                                                                                  </w:r>
                                                                                  <w:r w:rsidRPr="00D1056A">
                                                                                    <w:rPr>
                                                                                      <w:sz w:val="15"/>
                                                                                      <w:szCs w:val="15"/>
                                                                                      <w:vertAlign w:val="subscript"/>
                                                                                    </w:rPr>
                                                                                    <w:t>1</w:t>
                                                                                  </w:r>
                                                                                </w:p>
                                                                              </w:txbxContent>
                                                                            </wps:txbx>
                                                      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                                                      <a:prstTxWarp prst="textNoShape">
                                                                                <a:avLst/>
                                                                              </a:prstTxWarp>
                                                                              <a:noAutofit/>
                                                                            </wps:bodyPr>
                                                                          </wps:wsp>
                                                                        </wpg:grpSp>
                                                                        <wps:wsp>
                                                                          <wps:cNvPr id="345" name="Ellipse 345"/>
                                                                          <wps:cNvSpPr/>
                                                                          <wps:spPr>
                                                                            <a:xfrm>
                                                                              <a:off x="144780" y="656703"/>
                                                                              <a:ext cx="45719" cy="46800"/>
                                                                            </a:xfrm>
                                                                            <a:prstGeom prst="ellipse">
                                                                              <a:avLst/>
                                                                            </a:prstGeom>
                                                                          </wps:spPr>
                                                                          <wps:style>
                                                                            <a:lnRef idx="2">
                                                                              <a:schemeClr val="dk1">
                                                                                <a:shade val="50000"/>
                                                                              </a:schemeClr>
                                                                            </a:lnRef>
                                                                            <a:fillRef idx="1">
                                                                              <a:schemeClr val="dk1"/>
                                                                            </a:fillRef>
                                                                            <a:effectRef idx="0">
                                                                              <a:schemeClr val="dk1"/>
                                                                            </a:effectRef>
                                                                            <a:fontRef idx="minor">
                                                                              <a:schemeClr val="lt1"/>
                                                                            </a:fontRef>
                                                                          </wps:style>
    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    <a:prstTxWarp prst="textNoShape">
                                                                              <a:avLst/>
                                                                            </a:prstTxWarp>
                                                                            <a:noAutofit/>
                                                                          </wps:bodyPr>
                                                                        </wps:wsp>
                                                                      </wpg:grpSp>
                                                                    </wpg:grpSp>
                                                                    <wps:wsp>
                                                                      <wps:cNvPr id="349" name="Ellipse 349"/>
                                                                      <wps:cNvSpPr/>
                                                                      <wps:spPr>
                                                                        <a:xfrm>
                                                                          <a:off x="1748444" y="2690553"/>
                                                                          <a:ext cx="45717" cy="46800"/>
                                                                        </a:xfrm>
                                                                        <a:prstGeom prst="ellipse">
                                                                          <a:avLst/>
                                                                        </a:prstGeom>
                                                                      </wps:spPr>
                                                                      <wps:style>
                                                                        <a:lnRef idx="2">
                                                                          <a:schemeClr val="dk1">
                                                                            <a:shade val="50000"/>
                                                                          </a:schemeClr>
                                                                        </a:lnRef>
                                                                        <a:fillRef idx="1">
                                                                          <a:schemeClr val="dk1"/>
                                                                        </a:fillRef>
                                                                        <a:effectRef idx="0">
                                                                          <a:schemeClr val="dk1"/>
                                                                        </a:effectRef>
                                                                        <a:fontRef idx="minor">
                                                                          <a:schemeClr val="lt1"/>
                                                                        </a:fontRef>
                                                                      </wps:style>
    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    <a:prstTxWarp prst="textNoShape">
                                                                          <a:avLst/>
                                                                        </a:prstTxWarp>
                                                                        <a:noAutofit/>
                                                                      </wps:bodyPr>
                                                                    </wps:wsp>
                                                                  </wpg:grpSp>
                                                                  <wps:wsp>
                                                                    <wps:cNvPr id="351" name="Connecteur droit 351"/>
                                                                    <wps:cNvCnPr/>
                                                                    <wps:spPr>
                                                                      <a:xfrm>
                                                                        <a:off x="1183179" y="1668550"/>
                                                                        <a:ext cx="1239981" cy="230"/>
                                                                      </a:xfrm>
                                                                      <a:prstGeom prst="line">
                                                                        <a:avLst/>
                                                                      </a:prstGeom>
                                                                      <a:ln>
                                                                        <a:solidFill>
                                                                          <a:schemeClr val="tx1"/>
                                                                        </a:solidFill>
                                                                      </a:ln>
                                                                    </wps:spPr>
                                                                    <wps:style>
                                                                      <a:lnRef idx="1">
                                                                        <a:schemeClr val="accent1"/>
                                                                      </a:lnRef>
                                                                      <a:fillRef idx="0">
                                                                        <a:schemeClr val="accent1"/>
                                                                      </a:fillRef>
                                                                      <a:effectRef idx="0">
                                                                        <a:schemeClr val="accent1"/>
                                                                      </a:effectRef>
                                                                      <a:fontRef idx="minor">
                                                                        <a:schemeClr val="tx1"/>
                                                                      </a:fontRef>
                                                                    </wps:style>
                                                                    <wps:bodyPr/>
                                                                  </wps:wsp>
                                                                  <wps:wsp>
                                                                    <wps:cNvPr id="353" name="Connecteur droit 353"/>
                                                                    <wps:cNvCnPr/>
                                                                    <wps:spPr>
                                                                      <a:xfrm flipV="1">
                                                                        <a:off x="1180408" y="1665317"/>
                                                                        <a:ext cx="5657" cy="631421"/>
                                                                      </a:xfrm>
                                                                      <a:prstGeom prst="line">
                                                                        <a:avLst/>
                                                                      </a:prstGeom>
                                                                      <a:ln>
                                                                        <a:solidFill>
                                                                          <a:schemeClr val="tx1"/>
                                                                        </a:solidFill>
                                                                      </a:ln>
                                                                    </wps:spPr>
                                                                    <wps:style>
                                                                      <a:lnRef idx="1">
                                                                        <a:schemeClr val="accent1"/>
                                                                      </a:lnRef>
                                                                      <a:fillRef idx="0">
                                                                        <a:schemeClr val="accent1"/>
                                                                      </a:fillRef>
                                                                      <a:effectRef idx="0">
                                                                        <a:schemeClr val="accent1"/>
                                                                      </a:effectRef>
                                                                      <a:fontRef idx="minor">
                                                                        <a:schemeClr val="tx1"/>
                                                                      </a:fontRef>
                                                                    </wps:style>
                                                                    <wps:bodyPr/>
                                                                  </wps:wsp>
                                                                </wpg:grpSp>
                                                                <wps:wsp>
                                                                  <wps:cNvPr id="355" name="Ellipse 345"/>
                                                                  <wps:cNvSpPr/>
                                                                  <wps:spPr>
                                                                    <a:xfrm>
                                                                      <a:off x="1751358" y="1645920"/>
                                                                      <a:ext cx="45717" cy="46800"/>
                                                                    </a:xfrm>
                                                                    <a:prstGeom prst="ellipse">
                                                                      <a:avLst/>
                                                                    </a:prstGeom>
                                                                  </wps:spPr>
                                                                  <wps:style>
                                                                    <a:lnRef idx="2">
                                                                      <a:schemeClr val="dk1">
                                                                        <a:shade val="50000"/>
                                                                      </a:schemeClr>
                                                                    </a:lnRef>
                                                                    <a:fillRef idx="1">
                                                                      <a:schemeClr val="dk1"/>
                                                                    </a:fillRef>
                                                                    <a:effectRef idx="0">
                                                                      <a:schemeClr val="dk1"/>
                                                                    </a:effectRef>
                                                                    <a:fontRef idx="minor">
                                                                      <a:schemeClr val="lt1"/>
                                                                    </a:fontRef>
                                                                  </wps:style>
    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    <a:prstTxWarp prst="textNoShape">
                                                                      <a:avLst/>
                                                                    </a:prstTxWarp>
                                                                    <a:noAutofit/>
                                                                  </wps:bodyPr>
                                                                </wps:wsp>
                                                              </wpg:grpSp>
                                                              <wps:wsp>
                                                                <wps:cNvPr id="358" name="Connecteur droit 358"/>
                                                                <wps:cNvCnPr/>
                                                                <wps:spPr>
                                                                  <a:xfrm flipH="1">
                                                                    <a:off x="2418080" y="1668780"/>
                                                                    <a:ext cx="0" cy="927100"/>
                                                                  </a:xfrm>
                                                                  <a:prstGeom prst="line">
                                                                    <a:avLst/>
                                                                  </a:prstGeom>
                                                                  <a:ln>
                                                                    <a:solidFill>
                                                                      <a:schemeClr val="tx1"/>
                                                                    </a:solidFill>
                                                                  </a:ln>
                                                                </wps:spPr>
                                                                <wps:style>
                                                                  <a:lnRef idx="1">
                                                                    <a:schemeClr val="accent1"/>
                                                                  </a:lnRef>
                                                                  <a:fillRef idx="0">
                                                                    <a:schemeClr val="accent1"/>
                                                                  </a:fillRef>
                                                                  <a:effectRef idx="0">
                                                                    <a:schemeClr val="accent1"/>
                                                                  </a:effectRef>
                                                                  <a:fontRef idx="minor">
                                                                    <a:schemeClr val="tx1"/>
                                                                  </a:fontRef>
                                                                </wps:style>
                                                                <wps:bodyPr/>
                                                              </wps:wsp>
                                                            </wpg:grpSp>
                                                            <wps:wsp>
                                                              <wps:cNvPr id="361" name="Ellipse 361"/>
                                                              <wps:cNvSpPr/>
                                                              <wps:spPr>
                                                                <a:xfrm>
                                                                  <a:off x="2804501" y="2692116"/>
                                                                  <a:ext cx="45085" cy="46355"/>
                                                                </a:xfrm>
                                                                <a:prstGeom prst="ellipse">
                                                                  <a:avLst/>
                                                                </a:prstGeom>
                                                              </wps:spPr>
                                                              <wps:style>
                                                                <a:lnRef idx="2">
                                                                  <a:schemeClr val="dk1">
                                                                    <a:shade val="50000"/>
                                                                  </a:schemeClr>
                                                                </a:lnRef>
                                                                <a:fillRef idx="1">
                                                                  <a:schemeClr val="dk1"/>
                                                                </a:fillRef>
                                                                <a:effectRef idx="0">
                                                                  <a:schemeClr val="dk1"/>
                                                                </a:effectRef>
                                                                <a:fontRef idx="minor">
                                                                  <a:schemeClr val="lt1"/>
                                                                </a:fontRef>
                                                              </wps:style>
    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    <a:prstTxWarp prst="textNoShape">
                                                                  <a:avLst/>
                                                                </a:prstTxWarp>
                                                                <a:noAutofit/>
                                                              </wps:bodyPr>
                                                            </wps:wsp>
                                                          </wpg:grpSp>
                                                          <wps:wsp>
                                                            <wps:cNvPr id="363" name="Connecteur droit 363"/>
                                                            <wps:cNvCnPr/>
                                                            <wps:spPr>
                                                              <a:xfrm>
                                                                <a:off x="2831335" y="1575412"/>
                                                                <a:ext cx="765810" cy="2540"/>
                                                              </a:xfrm>
                                                              <a:prstGeom prst="line">
                                                                <a:avLst/>
                                                              </a:prstGeom>
                                                            </wps:spPr>
                                                            <wps:style>
                                                              <a:lnRef idx="1">
                                                                <a:schemeClr val="dk1"/>
                                                              </a:lnRef>
                                                              <a:fillRef idx="0">
                                                                <a:schemeClr val="dk1"/>
                                                              </a:fillRef>
                                                              <a:effectRef idx="0">
                                                                <a:schemeClr val="dk1"/>
                                                              </a:effectRef>
                                                              <a:fontRef idx="minor">
                                                                <a:schemeClr val="tx1"/>
                                                              </a:fontRef>
                                                            </wps:style>
                                                            <wps:bodyPr/>
                                                          </wps:wsp>
                                                        </wpg:grpSp>
                                                        <wps:wsp>
                                                          <wps:cNvPr id="366" name="Ellipse 366"/>
                                                          <wps:cNvSpPr/>
                                                          <wps:spPr>
                                                            <a:xfrm>
                                                              <a:off x="2807776" y="1547248"/>
                                                              <a:ext cx="45085" cy="46355"/>
                                                            </a:xfrm>
                                                            <a:prstGeom prst="ellipse">
                                                              <a:avLst/>
                                                            </a:prstGeom>
                                                          </wps:spPr>
                                                          <wps:style>
                                                            <a:lnRef idx="2">
                                                              <a:schemeClr val="dk1">
                                                                <a:shade val="50000"/>
                                                              </a:schemeClr>
                                                            </a:lnRef>
                                                            <a:fillRef idx="1">
                                                              <a:schemeClr val="dk1"/>
                                                            </a:fillRef>
                                                            <a:effectRef idx="0">
                                                              <a:schemeClr val="dk1"/>
                                                            </a:effectRef>
                                                            <a:fontRef idx="minor">
                                                              <a:schemeClr val="lt1"/>
                                                            </a:fontRef>
                                                          </wps:style>
  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  <a:prstTxWarp prst="textNoShape">
                                                              <a:avLst/>
                                                            </a:prstTxWarp>
                                                            <a:noAutofit/>
                                                          </wps:bodyPr>
                                                        </wps:wsp>
                                                      </wpg:grpSp>
                                                      <wps:wsp>
                                                        <wps:cNvPr id="368" name="Connecteur droit 368"/>
                                                        <wps:cNvCnPr/>
                                                        <wps:spPr>
                                                          <a:xfrm>
                                                            <a:off x="1772920" y="2189480"/>
                                                            <a:ext cx="205740" cy="0"/>
                                                          </a:xfrm>
                                                          <a:prstGeom prst="line">
                                                            <a:avLst/>
                                                          </a:prstGeom>
                                                        </wps:spPr>
                                                        <wps:style>
                                                          <a:lnRef idx="1">
                                                            <a:schemeClr val="dk1"/>
                                                          </a:lnRef>
                                                          <a:fillRef idx="0">
                                                            <a:schemeClr val="dk1"/>
                                                          </a:fillRef>
                                                          <a:effectRef idx="0">
                                                            <a:schemeClr val="dk1"/>
                                                          </a:effectRef>
                                                          <a:fontRef idx="minor">
                                                            <a:schemeClr val="tx1"/>
                                                          </a:fontRef>
                                                        </wps:style>
                                                        <wps:bodyPr/>
                                                      </wps:wsp>
                                                      <wps:wsp>
                                                        <wps:cNvPr id="369" name="Connecteur droit 369"/>
                                                        <wps:cNvCnPr/>
                                                        <wps:spPr>
                                                          <a:xfrm flipV="1">
                                                            <a:off x="1976120" y="925918"/>
                                                            <a:ext cx="2540" cy="1260205"/>
                                                          </a:xfrm>
                                                          <a:prstGeom prst="line">
                                                            <a:avLst/>
                                                          </a:prstGeom>
                                                        </wps:spPr>
                                                        <wps:style>
                                                          <a:lnRef idx="1">
                                                            <a:schemeClr val="dk1"/>
                                                          </a:lnRef>
                                                          <a:fillRef idx="0">
                                                            <a:schemeClr val="dk1"/>
                                                          </a:fillRef>
                                                          <a:effectRef idx="0">
                                                            <a:schemeClr val="dk1"/>
                                                          </a:effectRef>
                                                          <a:fontRef idx="minor">
                                                            <a:schemeClr val="tx1"/>
                                                          </a:fontRef>
                                                        </wps:style>
                                                        <wps:bodyPr/>
                                                      </wps:wsp>
                                                    </wpg:grpSp>
                                                    <wps:wsp>
                                                      <wps:cNvPr id="373" name="Zone de texte 373"/>
                                                      <wps:cNvSpPr txBox="1"/>
                                                      <wps:spPr>
                                                        <a:xfrm>
                                                          <a:off x="1600200" y="1455234"/>
                                                          <a:ext cx="211455" cy="177800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  <a:effectLst/>
                                                      </wps:spPr>
                                                      <wps:style>
                                                        <a:lnRef idx="0">
                                                          <a:schemeClr val="accent1"/>
                                                        </a:lnRef>
                                                        <a:fillRef idx="0">
                                                          <a:schemeClr val="accent1"/>
                                                        </a:fillRef>
                                                        <a:effectRef idx="0">
                                                          <a:schemeClr val="accent1"/>
                                                        </a:effectRef>
                                                        <a:fontRef idx="minor">
                                                          <a:schemeClr val="dk1"/>
                                                        </a:fontRef>
                                                      </wps:style>
                                                      <wps:txbx>
                                                        <w:txbxContent>
                                                          <w:p w14:paraId="5C5196EC" w14:textId="74CADB73" w:rsidR="00A3665B" w:rsidRPr="00A3665B" w:rsidRDefault="00A3665B">
                                                            <w:pPr>
                                                              <w:rPr>
                                                                <w:sz w:val="13"/>
                                                                <w:szCs w:val="13"/>
                                                              </w:rPr>
                                                            </w:pPr>
                                                            <w:r w:rsidRPr="00A3665B">
                                                              <w:rPr>
                                                                <w:sz w:val="13"/>
                                                                <w:szCs w:val="13"/>
                                                              </w:rPr>
                                                              <w:t>A</w:t>
                                                            </w:r>
                                                          </w:p>
                                                        </w:txbxContent>
                                                      </wps:txbx>
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<a:prstTxWarp prst="textNoShape">
                                                          <a:avLst/>
                                                        </a:prstTxWarp>
                                                        <a:noAutofit/>
                                                      </wps:bodyPr>
                                                    </wps:wsp>
                                                    <wps:wsp>
                                                      <wps:cNvPr id="374" name="Zone de texte 374"/>
                                                      <wps:cNvSpPr txBox="1"/>
                                                      <wps:spPr>
                                                        <a:xfrm>
                                                          <a:off x="1577897" y="1996068"/>
                                                          <a:ext cx="211455" cy="177800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  <a:effectLst/>
                                                      </wps:spPr>
                                                      <wps:style>
                                                        <a:lnRef idx="0">
                                                          <a:schemeClr val="accent1"/>
                                                        </a:lnRef>
                                                        <a:fillRef idx="0">
                                                          <a:schemeClr val="accent1"/>
                                                        </a:fillRef>
                                                        <a:effectRef idx="0">
                                                          <a:schemeClr val="accent1"/>
                                                        </a:effectRef>
                                                        <a:fontRef idx="minor">
                                                          <a:schemeClr val="dk1"/>
                                                        </a:fontRef>
                                                      </wps:style>
                                                      <wps:txbx>
                                                        <w:txbxContent>
                                                          <w:p w14:paraId="5157709D" w14:textId="1895D9B0" w:rsidR="00A3665B" w:rsidRPr="00A3665B" w:rsidRDefault="00A3665B" w:rsidP="00A3665B">
                                                            <w:pPr>
                                                              <w:rPr>
                                                                <w:sz w:val="13"/>
                                                                <w:szCs w:val="13"/>
                                                              </w:rPr>
                                                            </w:pPr>
                                                            <w:r>
                                                              <w:rPr>
                                                                <w:sz w:val="13"/>
                                                                <w:szCs w:val="13"/>
                                                              </w:rPr>
                                                              <w:t>B</w:t>
                                                            </w:r>
                                                          </w:p>
                                                        </w:txbxContent>
                                                      </wps:txbx>
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<a:prstTxWarp prst="textNoShape">
                                                          <a:avLst/>
                                                        </a:prstTxWarp>
                                                        <a:noAutofit/>
                                                      </wps:bodyPr>
                                                    </wps:wsp>
                                                    <wps:wsp>
                                                      <wps:cNvPr id="375" name="Zone de texte 375"/>
                                                      <wps:cNvSpPr txBox="1"/>
                                                      <wps:spPr>
                                                        <a:xfrm>
                                                          <a:off x="1583473" y="2665141"/>
                                                          <a:ext cx="211455" cy="177800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  <a:effectLst/>
                                                      </wps:spPr>
                                                      <wps:style>
                                                        <a:lnRef idx="0">
                                                          <a:schemeClr val="accent1"/>
                                                        </a:lnRef>
                                                        <a:fillRef idx="0">
                                                          <a:schemeClr val="accent1"/>
                                                        </a:fillRef>
                                                        <a:effectRef idx="0">
                                                          <a:schemeClr val="accent1"/>
                                                        </a:effectRef>
                                                        <a:fontRef idx="minor">
                                                          <a:schemeClr val="dk1"/>
                                                        </a:fontRef>
                                                      </wps:style>
                                                      <wps:txbx>
                                                        <w:txbxContent>
                                                          <w:p w14:paraId="47CCEF62" w14:textId="231E89E7" w:rsidR="00A3665B" w:rsidRPr="00A3665B" w:rsidRDefault="00A3665B" w:rsidP="00A3665B">
                                                            <w:pPr>
                                                              <w:rPr>
                                                                <w:sz w:val="13"/>
                                                                <w:szCs w:val="13"/>
                                                              </w:rPr>
                                                            </w:pPr>
                                                            <w:r>
                                                              <w:rPr>
                                                                <w:sz w:val="13"/>
                                                                <w:szCs w:val="13"/>
                                                              </w:rPr>
                                                              <w:t>C</w:t>
                                                            </w:r>
                                                          </w:p>
                                                        </w:txbxContent>
                                                      </wps:txbx>
  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  <a:prstTxWarp prst="textNoShape">
                                                          <a:avLst/>
                                                        </a:prstTxWarp>
                                                        <a:noAutofit/>
                                                      </wps:bodyPr>
                                                    </wps:wsp>
                                                  </wpg:grpSp>
                                                  <wps:wsp>
                                                    <wps:cNvPr id="33" name="Zone de texte 33"/>
                                                    <wps:cNvSpPr txBox="1"/>
                                                    <wps:spPr>
                                                      <a:xfrm>
                                                        <a:off x="4238538" y="2725271"/>
                                                        <a:ext cx="1955551" cy="233045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  <a:effectLst/>
                                                    </wps:spPr>
                                                    <wps:style>
                                                      <a:lnRef idx="0">
                                                        <a:schemeClr val="accent1"/>
                                                      </a:lnRef>
                                                      <a:fillRef idx="0">
                                                        <a:schemeClr val="accent1"/>
                                                      </a:fillRef>
                                                      <a:effectRef idx="0">
                                                        <a:schemeClr val="accent1"/>
                                                      </a:effectRef>
                                                      <a:fontRef idx="minor">
                                                        <a:schemeClr val="dk1"/>
                                                      </a:fontRef>
                                                    </wps:style>
                                                    <wps:txbx>
                                                      <w:txbxContent>
                                                        <w:p w14:paraId="2DB6353E" w14:textId="3BDF04EA" w:rsidR="00B45AD2" w:rsidRPr="00B45AD2" w:rsidRDefault="00B45AD2">
                                                          <w:pPr>
                                                            <w:rPr>
                                                              <w:sz w:val="13"/>
                                                              <w:szCs w:val="13"/>
                                                            </w:rPr>
                                                          </w:pPr>
                                                          <w:r w:rsidRPr="00B45AD2">
                                                            <w:rPr>
                                                              <w:sz w:val="13"/>
                                                              <w:szCs w:val="13"/>
                                                            </w:rPr>
                                                            <w:t>S</w:t>
                                                          </w:r>
                                                          <w:r w:rsidR="0008580C">
                                                            <w:rPr>
                                                              <w:sz w:val="13"/>
                                                              <w:szCs w:val="13"/>
                                                            </w:rPr>
                                                            <w:t>chéma électrique simplifié : G</w:t>
                                                          </w:r>
                                                          <w:r w:rsidRPr="00B45AD2">
                                                            <w:rPr>
                                                              <w:sz w:val="13"/>
                                                              <w:szCs w:val="13"/>
                                                            </w:rPr>
                                                            <w:t>estion de la batterie</w:t>
                                                          </w:r>
                                                        </w:p>
                                                      </w:txbxContent>
                                                    </wps:txbx>
  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  <a:prstTxWarp prst="textNoShape">
                                                        <a:avLst/>
                                                      </a:prstTxWarp>
                                                      <a:noAutofit/>
                                                    </wps:bodyPr>
                                                  </wps:wsp>
                                                </wpg:grpSp>
                                                <wps:wsp>
                                                  <wps:cNvPr id="135" name="Triangle 135"/>
                                                  <wps:cNvSpPr/>
                                                  <wps:spPr>
                                                    <a:xfrm>
                                                      <a:off x="1941816" y="1196939"/>
                                                      <a:ext cx="78105" cy="52314"/>
                                                    </a:xfrm>
                                                    <a:prstGeom prst="triangle">
                                                      <a:avLst/>
                                                    </a:prstGeom>
                                                    <a:solidFill>
                                                      <a:srgbClr val="FF0000"/>
                                                    </a:solidFill>
                                                    <a:ln>
                                                      <a:solidFill>
                                                        <a:srgbClr val="FF0000"/>
                                                      </a:solidFill>
                                                    </a:ln>
                                                    <a:effectLst/>
                                                  </wps:spPr>
                                                  <wps:style>
                                                    <a:lnRef idx="1">
                                                      <a:schemeClr val="accent2"/>
                                                    </a:lnRef>
                                                    <a:fillRef idx="3">
                                                      <a:schemeClr val="accent2"/>
                                                    </a:fillRef>
                                                    <a:effectRef idx="2">
                                                      <a:schemeClr val="accent2"/>
                                                    </a:effectRef>
                                                    <a:fontRef idx="minor">
                                                      <a:schemeClr val="lt1"/>
                                                    </a:fontRef>
                                                  </wps:style>
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<a:prstTxWarp prst="textNoShape">
                                                      <a:avLst/>
                                                    </a:prstTxWarp>
                                                    <a:noAutofit/>
                                                  </wps:bodyPr>
                                                </wps:wsp>
                                                <wps:wsp>
                                                  <wps:cNvPr id="137" name="Zone de texte 137"/>
                                                  <wps:cNvSpPr txBox="1"/>
                                                  <wps:spPr>
                                                    <a:xfrm>
                                                      <a:off x="1558365" y="1068248"/>
                                                      <a:ext cx="441963" cy="213413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  <a:effectLst/>
                                                  </wps:spPr>
                                                  <wps:style>
                                                    <a:lnRef idx="0">
                                                      <a:schemeClr val="accent1"/>
                                                    </a:lnRef>
                                                    <a:fillRef idx="0">
                                                      <a:schemeClr val="accent1"/>
                                                    </a:fillRef>
                                                    <a:effectRef idx="0">
                                                      <a:schemeClr val="accent1"/>
                                                    </a:effectRef>
                                                    <a:fontRef idx="minor">
                                                      <a:schemeClr val="dk1"/>
                                                    </a:fontRef>
                                                  </wps:style>
                                                  <wps:txbx>
                                                    <w:txbxContent>
                                                      <w:p w14:paraId="05A13C0B" w14:textId="67E9E53F" w:rsidR="00B45AD2" w:rsidRPr="00B45AD2" w:rsidRDefault="00B45AD2">
                                                        <w:pPr>
                                                          <w:rPr>
                                                            <w:color w:val="FF0000"/>
                                                            <w:sz w:val="16"/>
                                                            <w:szCs w:val="16"/>
                                                          </w:rPr>
                                                        </w:pPr>
                                                        <w:r w:rsidRPr="00B45AD2">
                                                          <w:rPr>
                                                            <w:color w:val="FF0000"/>
                                                            <w:sz w:val="16"/>
                                                            <w:szCs w:val="16"/>
                                                          </w:rPr>
                                                          <w:t>I = 0</w:t>
                                                        </w:r>
                                                        <w:r w:rsidR="0025614F">
                                                          <w:rPr>
                                                            <w:color w:val="FF0000"/>
                                                            <w:sz w:val="16"/>
                                                            <w:szCs w:val="16"/>
                                                          </w:rPr>
                                                          <w:t xml:space="preserve"> A</w:t>
                                                        </w:r>
                                                      </w:p>
                                                    </w:txbxContent>
                                                  </wps:txbx>
  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  <a:prstTxWarp prst="textNoShape">
                                                      <a:avLst/>
                                                    </a:prstTxWarp>
                                                    <a:noAutofit/>
                                                  </wps:bodyPr>
                                                </wps:wsp>
                                              </wpg:grpSp>
                                              <wps:wsp>
                                                <wps:cNvPr id="140" name="Zone de texte 140"/>
                                                <wps:cNvSpPr txBox="1"/>
                                                <wps:spPr>
                                                  <a:xfrm>
                                                    <a:off x="436943" y="2087880"/>
                                                    <a:ext cx="584137" cy="21336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  <a:effectLst/>
                                                </wps:spPr>
                                                <wps:style>
                                                  <a:lnRef idx="0">
                                                    <a:schemeClr val="accent1"/>
                                                  </a:lnRef>
                                                  <a:fillRef idx="0">
                                                    <a:schemeClr val="accent1"/>
                                                  </a:fillRef>
                                                  <a:effectRef idx="0">
                                                    <a:schemeClr val="accent1"/>
                                                  </a:effectRef>
                                                  <a:fontRef idx="minor">
                                                    <a:schemeClr val="dk1"/>
                                                  </a:fontRef>
                                                </wps:style>
                                                <wps:txbx>
                                                  <w:txbxContent>
                                                    <w:p w14:paraId="2C5DBEE0" w14:textId="3D4F862A" w:rsidR="00B4373C" w:rsidRPr="00B4373C" w:rsidRDefault="00B4373C">
                                                      <w:pPr>
                                                        <w:rPr>
                                                          <w:sz w:val="16"/>
                                                          <w:szCs w:val="16"/>
                                                        </w:rPr>
                                                      </w:pPr>
                                                      <w:r w:rsidRPr="00B4373C">
                                                        <w:rPr>
                                                          <w:sz w:val="16"/>
                                                          <w:szCs w:val="16"/>
                                                        </w:rPr>
                                                        <w:t>+</w:t>
                                                      </w:r>
                                                      <w:r w:rsidR="00CC372C">
                                                        <w:rPr>
                                                          <w:sz w:val="16"/>
                                                          <w:szCs w:val="16"/>
                                                        </w:rPr>
                                                        <w:t>11,1</w:t>
                                                      </w:r>
                                                      <w:r w:rsidRPr="00B4373C">
                                                        <w:rPr>
                                                          <w:sz w:val="16"/>
                                                          <w:szCs w:val="16"/>
                                                        </w:rPr>
                                                        <w:t xml:space="preserve"> V</w:t>
                                                      </w:r>
                                                    </w:p>
                                                  </w:txbxContent>
                                                </wps:txbx>
      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      <a:prstTxWarp prst="textNoShape">
                                                    <a:avLst/>
                                                  </a:prstTxWarp>
                                                  <a:noAutofit/>
                                                </wps:bodyPr>
                                              </wps:wsp>
                                            </wpg:grpSp>
                                            <wpg:grpSp>
                                              <wpg:cNvPr id="88" name="Grouper 88"/>
                                              <wpg:cNvGrpSpPr/>
                                              <wpg:grpSpPr>
                                                <a:xfrm>
                                                  <a:off x="4419682" y="645348"/>
                                                  <a:ext cx="68499" cy="83444"/>
                                                  <a:chOff x="-759378" y="-20555"/>
                                                  <a:chExt cx="68499" cy="83444"/>
                                                </a:xfrm>
                                              </wpg:grpSpPr>
                                              <wps:wsp>
                                                <wps:cNvPr id="72" name="Connecteur droit 72"/>
                                                <wps:cNvCnPr/>
                                                <wps:spPr>
                                                  <a:xfrm>
                                                    <a:off x="-690880" y="-20555"/>
                                                    <a:ext cx="1" cy="83444"/>
                                                  </a:xfrm>
                                                  <a:prstGeom prst="line">
                                                    <a:avLst/>
                                                  </a:prstGeom>
                                                </wps:spPr>
                                                <wps:style>
                                                  <a:lnRef idx="1">
                                                    <a:schemeClr val="dk1"/>
                                                  </a:lnRef>
                                                  <a:fillRef idx="0">
                                                    <a:schemeClr val="dk1"/>
                                                  </a:fillRef>
                                                  <a:effectRef idx="0">
                                                    <a:schemeClr val="dk1"/>
                                                  </a:effectRef>
                                                  <a:fontRef idx="minor">
                                                    <a:schemeClr val="tx1"/>
                                                  </a:fontRef>
                                                </wps:style>
                                                <wps:bodyPr/>
                                              </wps:wsp>
                                              <wps:wsp>
                                                <wps:cNvPr id="83" name="Triangle 2"/>
                                                <wps:cNvSpPr/>
                                                <wps:spPr>
                                                  <a:xfrm rot="5400000">
                                                    <a:off x="-765706" y="-2535"/>
                                                    <a:ext cx="66839" cy="54183"/>
                                                  </a:xfrm>
                                                  <a:prstGeom prst="triangle">
                                                    <a:avLst/>
                                                  </a:prstGeom>
                                                </wps:spPr>
                                                <wps:style>
                                                  <a:lnRef idx="2">
                                                    <a:schemeClr val="dk1">
                                                      <a:shade val="50000"/>
                                                    </a:schemeClr>
                                                  </a:lnRef>
                                                  <a:fillRef idx="1">
                                                    <a:schemeClr val="dk1"/>
                                                  </a:fillRef>
                                                  <a:effectRef idx="0">
                                                    <a:schemeClr val="dk1"/>
                                                  </a:effectRef>
                                                  <a:fontRef idx="minor">
                                                    <a:schemeClr val="lt1"/>
                                                  </a:fontRef>
                                                </wps:style>
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<a:prstTxWarp prst="textNoShape">
                                                    <a:avLst/>
                                                  </a:prstTxWarp>
                                                  <a:noAutofit/>
                                                </wps:bodyPr>
                                              </wps:wsp>
                                            </wpg:grpSp>
                                          </wpg:grpSp>
                                          <wps:wsp>
                                            <wps:cNvPr id="116" name="Rectangle 116"/>
                                            <wps:cNvSpPr/>
                                            <wps:spPr>
                                              <a:xfrm rot="5400000">
                                                <a:off x="4027660" y="594162"/>
                                                <a:ext cx="77887" cy="19042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ln w="12700">
                                                <a:solidFill>
                                                  <a:schemeClr val="tx1"/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6"/>
                                              </a:lnRef>
                                              <a:fillRef idx="1">
                                                <a:schemeClr val="lt1"/>
                                              </a:fillRef>
                                              <a:effectRef idx="0">
                                                <a:schemeClr val="accent6"/>
                                              </a:effectRef>
                                              <a:fontRef idx="minor">
                                                <a:schemeClr val="dk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</wpg:grpSp>
                                        <wps:wsp>
                                          <wps:cNvPr id="125" name="Rectangle 125"/>
                                          <wps:cNvSpPr/>
                                          <wps:spPr>
                                            <a:xfrm rot="5400000">
                                              <a:off x="4024903" y="697271"/>
                                              <a:ext cx="77887" cy="1904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ln w="12700">
                                              <a:solidFill>
                                                <a:schemeClr val="tx1"/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6"/>
                                            </a:lnRef>
                                            <a:fillRef idx="1">
                                              <a:schemeClr val="lt1"/>
                                            </a:fillRef>
                                            <a:effectRef idx="0">
                                              <a:schemeClr val="accent6"/>
                                            </a:effectRef>
                                            <a:fontRef idx="minor">
                                              <a:schemeClr val="dk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</wpg:grpSp>
                                      <wps:wsp>
                                        <wps:cNvPr id="129" name="Rectangle 116"/>
                                        <wps:cNvSpPr/>
                                        <wps:spPr>
                                          <a:xfrm rot="5400000">
                                            <a:off x="4026226" y="801077"/>
                                            <a:ext cx="77470" cy="1898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2">
                                            <a:schemeClr val="accent6"/>
                                          </a:lnRef>
                                          <a:fillRef idx="1">
                                            <a:schemeClr val="lt1"/>
                                          </a:fillRef>
                                          <a:effectRef idx="0">
                                            <a:schemeClr val="accent6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154" name="Rectangle 154"/>
                                        <wps:cNvSpPr/>
                                        <wps:spPr>
                                          <a:xfrm rot="5400000">
                                            <a:off x="4023621" y="906618"/>
                                            <a:ext cx="77887" cy="1904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1270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wps:spPr>
                                        <wps:style>
                                          <a:lnRef idx="2">
                                            <a:schemeClr val="accent6"/>
                                          </a:lnRef>
                                          <a:fillRef idx="1">
                                            <a:schemeClr val="lt1"/>
                                          </a:fillRef>
                                          <a:effectRef idx="0">
                                            <a:schemeClr val="accent6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</wpg:grpSp>
                                    <wps:wsp>
                                      <wps:cNvPr id="172" name="Triangle 2"/>
                                      <wps:cNvSpPr/>
                                      <wps:spPr>
                                        <a:xfrm rot="5400000">
                                          <a:off x="4413250" y="765810"/>
                                          <a:ext cx="66839" cy="54183"/>
                                        </a:xfrm>
                                        <a:prstGeom prst="triangle">
                                          <a:avLst/>
                                        </a:prstGeom>
                                      </wps:spPr>
                                      <wps:style>
                                        <a:lnRef idx="2">
                                          <a:schemeClr val="dk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dk1"/>
                                        </a:fillRef>
                                        <a:effectRef idx="0">
                                          <a:schemeClr val="dk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176" name="Connecteur droit 72"/>
                                    <wps:cNvCnPr/>
                                    <wps:spPr>
                                      <a:xfrm>
                                        <a:off x="4486939" y="749359"/>
                                        <a:ext cx="1" cy="83444"/>
                                      </a:xfrm>
                                      <a:prstGeom prst="line">
                                        <a:avLst/>
                                      </a:prstGeom>
                                    </wps:spPr>
                                    <wps:style>
                                      <a:lnRef idx="1">
                                        <a:schemeClr val="dk1"/>
                                      </a:lnRef>
                                      <a:fillRef idx="0">
                                        <a:schemeClr val="dk1"/>
                                      </a:fillRef>
                                      <a:effectRef idx="0">
                                        <a:schemeClr val="dk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203" name="Connecteur droit 72"/>
                                  <wps:cNvCnPr/>
                                  <wps:spPr>
                                    <a:xfrm>
                                      <a:off x="4487946" y="855817"/>
                                      <a:ext cx="1" cy="83444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227" name="Connecteur droit 72"/>
                                  <wps:cNvCnPr/>
                                  <wps:spPr>
                                    <a:xfrm>
                                      <a:off x="4490728" y="961183"/>
                                      <a:ext cx="1" cy="83444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</wpg:grpSp>
                            <wps:wsp>
                              <wps:cNvPr id="230" name="Connecteur droit 72"/>
                              <wps:cNvCnPr/>
                              <wps:spPr>
                                <a:xfrm>
                                  <a:off x="4813972" y="687770"/>
                                  <a:ext cx="0" cy="835542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232" name="Connecteur droit 72"/>
                            <wps:cNvCnPr/>
                            <wps:spPr>
                              <a:xfrm flipH="1">
                                <a:off x="2826907" y="1523312"/>
                                <a:ext cx="1987066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234" name="Ellipse 234"/>
                          <wps:cNvSpPr/>
                          <wps:spPr>
                            <a:xfrm>
                              <a:off x="2804330" y="1497680"/>
                              <a:ext cx="45083" cy="4634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36" name="Zone de texte 236"/>
                        <wps:cNvSpPr txBox="1"/>
                        <wps:spPr>
                          <a:xfrm>
                            <a:off x="4211320" y="553720"/>
                            <a:ext cx="276225" cy="177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9AA7A90" w14:textId="1C363D08" w:rsidR="00403E5C" w:rsidRPr="00A3665B" w:rsidRDefault="00403E5C" w:rsidP="00403E5C">
                              <w:pPr>
                                <w:rPr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sz w:val="13"/>
                                  <w:szCs w:val="13"/>
                                </w:rPr>
                                <w:t>D1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Zone de texte 237"/>
                        <wps:cNvSpPr txBox="1"/>
                        <wps:spPr>
                          <a:xfrm>
                            <a:off x="4211320" y="660400"/>
                            <a:ext cx="276452" cy="177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F88B9A5" w14:textId="5EA13047" w:rsidR="00403E5C" w:rsidRPr="00A3665B" w:rsidRDefault="00403E5C" w:rsidP="00403E5C">
                              <w:pPr>
                                <w:rPr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sz w:val="13"/>
                                  <w:szCs w:val="13"/>
                                </w:rPr>
                                <w:t>D2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0" name="Zone de texte 240"/>
                        <wps:cNvSpPr txBox="1"/>
                        <wps:spPr>
                          <a:xfrm>
                            <a:off x="4211320" y="764540"/>
                            <a:ext cx="276225" cy="177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9FDFD8F" w14:textId="231538D1" w:rsidR="00403E5C" w:rsidRPr="00A3665B" w:rsidRDefault="00403E5C" w:rsidP="00403E5C">
                              <w:pPr>
                                <w:rPr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sz w:val="13"/>
                                  <w:szCs w:val="13"/>
                                </w:rPr>
                                <w:t>D3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1" name="Zone de texte 241"/>
                        <wps:cNvSpPr txBox="1"/>
                        <wps:spPr>
                          <a:xfrm>
                            <a:off x="4216400" y="866140"/>
                            <a:ext cx="276225" cy="177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03176E2" w14:textId="1810C992" w:rsidR="00403E5C" w:rsidRPr="00A3665B" w:rsidRDefault="00403E5C" w:rsidP="00403E5C">
                              <w:pPr>
                                <w:rPr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sz w:val="13"/>
                                  <w:szCs w:val="13"/>
                                </w:rPr>
                                <w:t>D4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036F5A" id="Grouper 242" o:spid="_x0000_s1082" style="position:absolute;left:0;text-align:left;margin-left:39.45pt;margin-top:11.6pt;width:487.7pt;height:249.4pt;z-index:252047360" coordsize="6193790,316738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">
                <v:group id="Grouper 235" o:spid="_x0000_s1083" style="position:absolute;width:6193790;height:3167380" coordsize="6193790,31673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O+pIFxAAAANwAAAAP&#10;AAAAAAAAAAAAAAAAAKkCAABkcnMvZG93bnJldi54bWxQSwUGAAAAAAQABAD6AAAAmgMAAAAA&#10;">
                  <v:group id="Grouper 233" o:spid="_x0000_s1084" style="position:absolute;width:6193790;height:3167380" coordsize="6193790,31673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uX6/qxAAAANwAAAAP&#10;AAAAAAAAAAAAAAAAAKkCAABkcnMvZG93bnJldi54bWxQSwUGAAAAAAQABAD6AAAAmgMAAAAA&#10;">
                    <v:group id="Grouper 231" o:spid="_x0000_s1085" style="position:absolute;width:6193790;height:3167380" coordsize="6193790,31673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xwZQGxAAAANwAAAAP&#10;AAAAAAAAAAAAAAAAAKkCAABkcnMvZG93bnJldi54bWxQSwUGAAAAAAQABAD6AAAAmgMAAAAA&#10;">
                      <v:group id="Grouper 229" o:spid="_x0000_s1086" style="position:absolute;width:6193790;height:3167380" coordsize="6193790,31673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Sm4O3cUAAADcAAAA&#10;DwAAAAAAAAAAAAAAAACpAgAAZHJzL2Rvd25yZXYueG1sUEsFBgAAAAAEAAQA+gAAAJsDAAAAAA==&#10;">
                        <v:shape id="Triangle 2" o:spid="_x0000_s1087" type="#_x0000_t5" style="position:absolute;left:4415355;top:971708;width:66675;height:53975;rotation: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Qm1LxAAA&#10;ANwAAAAPAAAAZHJzL2Rvd25yZXYueG1sRE9Na8JAEL0L/odlhN50o7G2RFeRFqFIezDVQ29jdkyi&#10;2dk0u2r8912h4G0e73Nmi9ZU4kKNKy0rGA4iEMSZ1SXnCrbfq/4rCOeRNVaWScGNHCzm3c4ME22v&#10;vKFL6nMRQtglqKDwvk6kdFlBBt3A1sSBO9jGoA+wyaVu8BrCTSVHUTSRBksODQXW9FZQdkrPRsHX&#10;zzhOS5m377+7/fHTx+vYRROlnnrtcgrCU+sf4n/3hw7zX57h/ky4QM7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0EJtS8QAAADcAAAADwAAAAAAAAAAAAAAAACXAgAAZHJzL2Rv&#10;d25yZXYueG1sUEsFBgAAAAAEAAQA9QAAAIgDAAAAAA==&#10;" fillcolor="black [3200]" strokecolor="black [1600]" strokeweight="2pt"/>
                        <v:group id="Grouper 228" o:spid="_x0000_s1088" style="position:absolute;width:6193790;height:3167380" coordsize="6193790,31673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JSKrRsIAAADcAAAADwAA&#10;AAAAAAAAAAAAAACpAgAAZHJzL2Rvd25yZXYueG1sUEsFBgAAAAAEAAQA+gAAAJgDAAAAAA==&#10;">
                          <v:group id="Grouper 184" o:spid="_x0000_s1089" style="position:absolute;width:6193790;height:3167380" coordsize="6193790,31673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ZLJ8FxAAAANwAAAAP&#10;AAAAAAAAAAAAAAAAAKkCAABkcnMvZG93bnJldi54bWxQSwUGAAAAAAQABAD6AAAAmgMAAAAA&#10;">
                            <v:group id="Grouper 173" o:spid="_x0000_s1090" style="position:absolute;width:6193790;height:3167380" coordsize="6193790,31673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jEHdWxAAAANwAAAAP&#10;AAAAAAAAAAAAAAAAAKkCAABkcnMvZG93bnJldi54bWxQSwUGAAAAAAQABAD6AAAAmgMAAAAA&#10;">
                              <v:group id="Grouper 155" o:spid="_x0000_s1091" style="position:absolute;width:6193790;height:3167380" coordsize="6193790,31673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SAAW2cIAAADcAAAADwAA&#10;AAAAAAAAAAAAAACpAgAAZHJzL2Rvd25yZXYueG1sUEsFBgAAAAAEAAQA+gAAAJgDAAAAAA==&#10;">
                                <v:line id="Connecteur droit 71" o:spid="_x0000_s1092" style="position:absolute;visibility:visible;mso-wrap-style:square" from="3298093,898769" to="4813972,898769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LuNcHsYAAADcAAAADwAAAGRycy9kb3ducmV2LnhtbESPQUvDQBCF70L/wzIFb3bTgE1Juy2h&#10;UKh6sipeh+w0iWZnw+6aRn+9cxC8zfDevPfNdj+5Xo0UYufZwHKRgSKuve24MfD6crxbg4oJ2WLv&#10;mQx8U4T9bnazxdL6Kz/TeE6NkhCOJRpoUxpKrWPdksO48AOxaBcfHCZZQ6NtwKuEu17nWbbSDjuW&#10;hhYHOrRUf56/nIF1/fgRqqJ6WN6/DcXPmD+tju+FMbfzqdqASjSlf/Pf9ckKfi608oxMoHe/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C7jXB7GAAAA3AAAAA8AAAAAAAAA&#10;AAAAAAAAoQIAAGRycy9kb3ducmV2LnhtbFBLBQYAAAAABAAEAPkAAACUAwAAAAA=&#10;" strokecolor="black [3213]"/>
                                <v:line id="Connecteur droit 71" o:spid="_x0000_s1093" style="position:absolute;visibility:visible;mso-wrap-style:square" from="3298093,1001705" to="4813972,100170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eEG9EsMAAADcAAAADwAAAGRycy9kb3ducmV2LnhtbERPTWvCQBC9F/wPywi91Y2KRqKrBEGw&#10;7am24nXIjkna7GzYXWPqr3cLBW/zeJ+z2vSmER05X1tWMB4lIIgLq2suFXx97l4WIHxA1thYJgW/&#10;5GGzHjytMNP2yh/UHUIpYgj7DBVUIbSZlL6oyKAf2ZY4cmfrDIYIXSm1w2sMN42cJMlcGqw5NlTY&#10;0rai4udwMQoWxdu3y9P8dTw7tumtm7zPd6dUqedhny9BBOrDQ/zv3us4fzaFv2fiBXJ9Bw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HhBvRLDAAAA3AAAAA8AAAAAAAAAAAAA&#10;AAAAoQIAAGRycy9kb3ducmV2LnhtbFBLBQYAAAAABAAEAPkAAACRAwAAAAA=&#10;" strokecolor="black [3213]"/>
                                <v:group id="Grouper 127" o:spid="_x0000_s1094" style="position:absolute;width:6193790;height:3167380" coordsize="6193790,31673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j5heSMIAAADcAAAADwAA&#10;AAAAAAAAAAAAAACpAgAAZHJzL2Rvd25yZXYueG1sUEsFBgAAAAAEAAQA+gAAAJgDAAAAAA==&#10;">
                                  <v:line id="Connecteur droit 71" o:spid="_x0000_s1095" style="position:absolute;visibility:visible;mso-wrap-style:square" from="3299375,794963" to="4813972,79496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r65WG8MAAADcAAAADwAAAGRycy9kb3ducmV2LnhtbERPTWvCQBC9F/wPywi91Y2hNZK6ShCE&#10;Wk9qS69DdpqkZmfD7jbG/vquIHibx/ucxWowrejJ+caygukkAUFcWt1wpeDjuHmag/ABWWNrmRRc&#10;yMNqOXpYYK7tmffUH0IlYgj7HBXUIXS5lL6syaCf2I44ct/WGQwRukpqh+cYblqZJslMGmw4NtTY&#10;0bqm8nT4NQrm5fuPK7JiO3357LK/Pt3NNl+ZUo/joXgFEWgId/HN/abj/PQZrs/EC+TyHw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K+uVhvDAAAA3AAAAA8AAAAAAAAAAAAA&#10;AAAAoQIAAGRycy9kb3ducmV2LnhtbFBLBQYAAAAABAAEAPkAAACRAwAAAAA=&#10;" strokecolor="black [3213]"/>
                                  <v:group id="Grouper 120" o:spid="_x0000_s1096" style="position:absolute;width:6193790;height:3167380" coordsize="6193790,31673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AHHGPMUAAADcAAAA&#10;DwAAAAAAAAAAAAAAAACpAgAAZHJzL2Rvd25yZXYueG1sUEsFBgAAAAAEAAQA+gAAAJsDAAAAAA==&#10;">
                                    <v:group id="Grouper 91" o:spid="_x0000_s1097" style="position:absolute;width:6193790;height:3167380" coordsize="6193790,31673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76Jk28UAAADbAAAA&#10;DwAAAAAAAAAAAAAAAACpAgAAZHJzL2Rvd25yZXYueG1sUEsFBgAAAAAEAAQA+gAAAJsDAAAAAA==&#10;">
                                      <v:line id="Connecteur droit 71" o:spid="_x0000_s1098" style="position:absolute;flip:y;visibility:visible;mso-wrap-style:square" from="3299375,691833" to="4816519,69183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L6/n8sQAAADbAAAADwAAAGRycy9kb3ducmV2LnhtbESPUWvCMBSF3wf7D+EKe5tpZbqtmooT&#10;BsMX0fkDLs21KTY3XZJp7a83wmCPh3POdziLZW9bcSYfGscK8nEGgrhyuuFaweH78/kNRIjIGlvH&#10;pOBKAZbl48MCC+0uvKPzPtYiQTgUqMDE2BVShsqQxTB2HXHyjs5bjEn6WmqPlwS3rZxk2UxabDgt&#10;GOxobag67X+tgnaIh+H9Y22G7OflqrfbmfPTjVJPo341BxGpj//hv/aXVvCaw/1L+gGyvAE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Avr+fyxAAAANsAAAAPAAAAAAAAAAAA&#10;AAAAAKECAABkcnMvZG93bnJldi54bWxQSwUGAAAAAAQABAD5AAAAkgMAAAAA&#10;" strokecolor="black [3213]"/>
                                      <v:group id="Grouper 166" o:spid="_x0000_s1099" style="position:absolute;width:6193790;height:3167380" coordorigin=",-209550" coordsize="6193790,31673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Ha+QhPDAAAA3AAAAA8A&#10;AAAAAAAAAAAAAAAAqQIAAGRycy9kb3ducmV2LnhtbFBLBQYAAAAABAAEAPoAAACZAwAAAAA=&#10;">
                                        <v:group id="Grouper 138" o:spid="_x0000_s1100" style="position:absolute;top:-209550;width:6193790;height:3167380" coordorigin=",-209580" coordsize="6194089,3167896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e95c58UAAADcAAAA&#10;DwAAAAAAAAAAAAAAAACpAgAAZHJzL2Rvd25yZXYueG1sUEsFBgAAAAAEAAQA+gAAAJsDAAAAAA==&#10;">
                                          <v:group id="Grouper 35" o:spid="_x0000_s1101" style="position:absolute;top:-209580;width:6194089;height:3167896" coordorigin=",-209580" coordsize="6194089,3167896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tv894sUAAADbAAAA&#10;DwAAAAAAAAAAAAAAAACpAgAAZHJzL2Rvd25yZXYueG1sUEsFBgAAAAAEAAQA+gAAAJsDAAAAAA==&#10;">
                                            <v:group id="Grouper 376" o:spid="_x0000_s1102" style="position:absolute;top:-209580;width:5584825;height:3074762" coordorigin=",-209580" coordsize="5584825,307476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XqO6L8UAAADcAAAA&#10;DwAAAAAAAAAAAAAAAACpAgAAZHJzL2Rvd25yZXYueG1sUEsFBgAAAAAEAAQA+gAAAJsDAAAAAA==&#10;">
                                              <v:group id="Grouper 371" o:spid="_x0000_s1103" style="position:absolute;top:-209580;width:5584825;height:3074762" coordorigin=",-181702" coordsize="5584825,307476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NFKIlvGAAAA3AAA&#10;AA8AAAAAAAAAAAAAAAAAqQIAAGRycy9kb3ducmV2LnhtbFBLBQYAAAAABAAEAPoAAACcAwAAAAA=&#10;">
                                                <v:line id="Connecteur droit 370" o:spid="_x0000_s1104" style="position:absolute;flip:x y;visibility:visible;mso-wrap-style:square" from="1973580,925795" to="2346960,92579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CIVcMIAAADcAAAADwAAAGRycy9kb3ducmV2LnhtbERPz2vCMBS+C/4P4QleRNNt4KQaReaE&#10;7TSn9uDt0TzbYvNSk1i7/345CB4/vt+LVWdq0ZLzlWUFL5MEBHFudcWFguNhO56B8AFZY22ZFPyR&#10;h9Wy31tgqu2df6ndh0LEEPYpKihDaFIpfV6SQT+xDXHkztYZDBG6QmqH9xhuavmaJFNpsOLYUGJD&#10;HyXll/3NKGhmhZv+XHfJZ7ZpT98jylxmtkoNB916DiJQF57ih/tLK3h7j/PjmXgE5PIf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tCIVcMIAAADcAAAADwAAAAAAAAAAAAAA&#10;AAChAgAAZHJzL2Rvd25yZXYueG1sUEsFBgAAAAAEAAQA+QAAAJADAAAAAA==&#10;" strokecolor="black [3040]"/>
                                                <v:group id="Grouper 367" o:spid="_x0000_s1105" style="position:absolute;top:-181702;width:5584825;height:3074762" coordorigin=",-181702" coordsize="5584825,307476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tDaJacUAAADcAAAA&#10;DwAAAAAAAAAAAAAAAACpAgAAZHJzL2Rvd25yZXYueG1sUEsFBgAAAAAEAAQA+gAAAJsDAAAAAA==&#10;">
                                                  <v:group id="Grouper 365" o:spid="_x0000_s1106" style="position:absolute;top:-181702;width:5584825;height:3074762" coordorigin=",-181702" coordsize="5584825,307476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CuosoXGAAAA3AAA&#10;AA8AAAAAAAAAAAAAAAAAqQIAAGRycy9kb3ducmV2LnhtbFBLBQYAAAAABAAEAPoAAACcAwAAAAA=&#10;">
                                                    <v:line id="Connecteur droit 364" o:spid="_x0000_s1107" style="position:absolute;flip:y;visibility:visible;mso-wrap-style:square" from="3597007,1575412" to="3597007,172866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LQUGMUAAADcAAAADwAAAGRycy9kb3ducmV2LnhtbESPS4sCMRCE74L/IbTgbc24ii6jUURY&#10;EEXxsXvYWzPpeeCkM0yiM/57Iyx4LKrqK2q+bE0p7lS7wrKC4SACQZxYXXCm4Ofy/fEFwnlkjaVl&#10;UvAgB8tFtzPHWNuGT3Q/+0wECLsYFeTeV7GULsnJoBvYijh4qa0N+iDrTOoamwA3pfyMook0WHBY&#10;yLGidU7J9XwzClJ3q9Z/v9qn0+3+tE932QGbo1L9XruagfDU+nf4v73RCkaTMbzOhCMgF08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XLQUGMUAAADcAAAADwAAAAAAAAAA&#10;AAAAAAChAgAAZHJzL2Rvd25yZXYueG1sUEsFBgAAAAAEAAQA+QAAAJMDAAAAAA==&#10;" strokecolor="black [3040]"/>
                                                    <v:group id="Grouper 362" o:spid="_x0000_s1108" style="position:absolute;top:-181702;width:5584825;height:3074762" coordorigin=",-181702" coordsize="5584825,307476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kQSrxxAAAANwAAAAP&#10;AAAAAAAAAAAAAAAAAKkCAABkcnMvZG93bnJldi54bWxQSwUGAAAAAAQABAD6AAAAmgMAAAAA&#10;">
                                                      <v:line id="Connecteur droit 278" o:spid="_x0000_s1109" style="position:absolute;flip:x;visibility:visible;mso-wrap-style:square" from="2827044,1228425" to="2827517,2692116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BsvHTcIAAADcAAAADwAAAGRycy9kb3ducmV2LnhtbERP3WrCMBS+H/gO4Qx2N9NtWrQzLZsw&#10;GLsRfx7g0BybsuakJpnWPr25GHj58f2vqsF24kw+tI4VvEwzEMS10y03Cg77r+cFiBCRNXaOScGV&#10;AlTl5GGFhXYX3tJ5FxuRQjgUqMDE2BdShtqQxTB1PXHijs5bjAn6RmqPlxRuO/maZbm02HJqMNjT&#10;2lD9u/uzCroxHsbl59qM2Wl21ZtN7vz8R6mnx+HjHUSkId7F/+5vreAtT/PTmXQEZHkD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BsvHTcIAAADcAAAADwAAAAAAAAAAAAAA&#10;AAChAgAAZHJzL2Rvd25yZXYueG1sUEsFBgAAAAAEAAQA+QAAAJADAAAAAA==&#10;" strokecolor="black [3213]"/>
                                                      <v:group id="Grouper 359" o:spid="_x0000_s1110" style="position:absolute;top:-181702;width:5584825;height:3074762" coordorigin=",-181702" coordsize="5584825,307476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GSJcj3GAAAA3AAA&#10;AA8AAAAAAAAAAAAAAAAAqQIAAGRycy9kb3ducmV2LnhtbFBLBQYAAAAABAAEAPoAAACcAwAAAAA=&#10;">
                                                        <v:line id="Connecteur droit 357" o:spid="_x0000_s1111" style="position:absolute;flip:y;visibility:visible;mso-wrap-style:square" from="2413000,2590800" to="3409950,259334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R06VhMUAAADcAAAADwAAAGRycy9kb3ducmV2LnhtbESP0WoCMRRE3wX/IVyhb5qtVatbo7RC&#10;QfoiWj/gsrndLN3crEmq6369EQo+DjNzhlmuW1uLM/lQOVbwPMpAEBdOV1wqOH5/DucgQkTWWDsm&#10;BVcKsF71e0vMtbvwns6HWIoE4ZCjAhNjk0sZCkMWw8g1xMn7cd5iTNKXUnu8JLit5TjLZtJixWnB&#10;YEMbQ8Xv4c8qqLt47BYfG9Nlp8lV73Yz56dfSj0N2vc3EJHa+Aj/t7dawcv0Fe5n0hGQqxs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R06VhMUAAADcAAAADwAAAAAAAAAA&#10;AAAAAAChAgAAZHJzL2Rvd25yZXYueG1sUEsFBgAAAAAEAAQA+QAAAJMDAAAAAA==&#10;" strokecolor="black [3213]"/>
                                                        <v:group id="Grouper 356" o:spid="_x0000_s1112" style="position:absolute;top:-181702;width:5584825;height:3074762" coordorigin=",-181702" coordsize="5584825,307476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BUW5k/GAAAA3AAA&#10;AA8AAAAAAAAAAAAAAAAAqQIAAGRycy9kb3ducmV2LnhtbFBLBQYAAAAABAAEAPoAAACcAwAAAAA=&#10;">
                                                          <v:group id="Grouper 354" o:spid="_x0000_s1113" style="position:absolute;top:-181702;width:5584825;height:3074762" coordorigin=",-181702" coordsize="5584825,307476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iojdo8UAAADcAAAA&#10;DwAAAAAAAAAAAAAAAACpAgAAZHJzL2Rvd25yZXYueG1sUEsFBgAAAAAEAAQA+gAAAJsDAAAAAA==&#10;">
                                                            <v:line id="Connecteur droit 352" o:spid="_x0000_s1114" style="position:absolute;visibility:visible;mso-wrap-style:square" from="1028008,2294313" to="1180408,229431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usl2aMYAAADcAAAADwAAAGRycy9kb3ducmV2LnhtbESPQWvCQBSE74X+h+UVvNWNKRqJrhIK&#10;QtVTbcXrI/tM0mbfht1tjP31XaHgcZiZb5jlejCt6Mn5xrKCyTgBQVxa3XCl4PNj8zwH4QOyxtYy&#10;KbiSh/Xq8WGJubYXfqf+ECoRIexzVFCH0OVS+rImg35sO+Lona0zGKJ0ldQOLxFuWpkmyUwabDgu&#10;1NjRa03l9+HHKJiXuy9XZMV2Mj122W+f7mebU6bU6GkoFiACDeEe/m+/aQUv0xRuZ+IRkKs/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LrJdmjGAAAA3AAAAA8AAAAAAAAA&#10;AAAAAAAAoQIAAGRycy9kb3ducmV2LnhtbFBLBQYAAAAABAAEAPkAAACUAwAAAAA=&#10;" strokecolor="black [3213]"/>
                                                            <v:group id="Grouper 350" o:spid="_x0000_s1115" style="position:absolute;top:-181702;width:5584825;height:3074762" coordorigin=",-181702" coordsize="5584825,307476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PWz26DDAAAA3AAAAA8A&#10;AAAAAAAAAAAAAAAAqQIAAGRycy9kb3ducmV2LnhtbFBLBQYAAAAABAAEAPoAAACZAwAAAAA=&#10;">
                                                              <v:group id="Grouper 348" o:spid="_x0000_s1116" style="position:absolute;top:-181702;width:5584825;height:3074762" coordorigin=",-181702" coordsize="5585094,307476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jhxBe8IAAADcAAAADwAA&#10;AAAAAAAAAAAAAACpAgAAZHJzL2Rvd25yZXYueG1sUEsFBgAAAAAEAAQA+gAAAJgDAAAAAA==&#10;">
                                                                <v:line id="Connecteur droit 347" o:spid="_x0000_s1117" style="position:absolute;visibility:visible;mso-wrap-style:square" from="1020987,2712448" to="3376646,2718058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L2dDLcYAAADcAAAADwAAAGRycy9kb3ducmV2LnhtbESPQWvCQBSE7wX/w/KE3upG2xqJrhIE&#10;obUnreL1kX0m0ezbsLuNaX+9Wyj0OMzMN8xi1ZtGdOR8bVnBeJSAIC6srrlUcPjcPM1A+ICssbFM&#10;Cr7Jw2o5eFhgpu2Nd9TtQykihH2GCqoQ2kxKX1Rk0I9sSxy9s3UGQ5SulNrhLcJNIydJMpUGa44L&#10;Fba0rqi47r+Mglmxvbg8zd/Hr8c2/ekmH9PNKVXqcdjncxCB+vAf/mu/aQXPLyn8nolHQC7v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C9nQy3GAAAA3AAAAA8AAAAAAAAA&#10;AAAAAAAAoQIAAGRycy9kb3ducmV2LnhtbFBLBQYAAAAABAAEAPkAAACUAwAAAAA=&#10;" strokecolor="black [3213]"/>
                                                                <v:group id="Grouper 121" o:spid="_x0000_s1118" style="position:absolute;top:2137408;width:1115695;height:738085" coordorigin=",-5542" coordsize="1115730,7380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vPWOnxAAAANwAAAAP&#10;AAAAAAAAAAAAAAAAAKkCAABkcnMvZG93bnJldi54bWxQSwUGAAAAAAQABAD6AAAAmgMAAAAA&#10;">
                                                                  <v:group id="Grouper 52" o:spid="_x0000_s1119" style="position:absolute;top:-5542;width:1056005;height:724807" coordorigin=",-5544" coordsize="1056032,72517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kyUA2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uY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5MlANsUAAADbAAAA&#10;DwAAAAAAAAAAAAAAAACpAgAAZHJzL2Rvd25yZXYueG1sUEsFBgAAAAAEAAQA+gAAAJsDAAAAAA==&#10;">
                                                                    <v:rect id="Rectangle 40" o:spid="_x0000_s1120" style="position:absolute;left:931572;top:115901;width:124460;height:6858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" fillcolor="white [3201]" strokecolor="#9bbb59 [3206]" strokeweight="2pt"/>
                                                                    <v:rect id="Rectangle 49" o:spid="_x0000_s1121" style="position:absolute;left:927279;top:540970;width:124460;height:6858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Sw5xdvgAA&#10;ANsAAAAPAAAAZHJzL2Rvd25yZXYueG1sRI/BCsIwEETvgv8QVvCmqSJaq1FUENRb1Q9YmrUtNpvS&#10;RK1/bwTB4zAzb5jlujWVeFLjSssKRsMIBHFmdcm5gutlP4hBOI+ssbJMCt7kYL3qdpaYaPvilJ5n&#10;n4sAYZeggsL7OpHSZQUZdENbEwfvZhuDPsgml7rBV4CbSo6jaCoNlhwWCqxpV1B2Pz+Mgtk7nqX3&#10;8VFukTanbcRxOhllSvV77WYBwlPr/+Ff+6AVTObw/RJ+gFx9AA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UsOcXb4AAADbAAAADwAAAAAAAAAAAAAAAACXAgAAZHJzL2Rvd25yZXYu&#10;eG1sUEsFBgAAAAAEAAQA9QAAAIIDAAAAAA==&#10;" fillcolor="white [3201]" strokecolor="#9bbb59 [3206]" strokeweight="2pt"/>
                                                                    <v:roundrect id="Rectangle à coins arrondis 34" o:spid="_x0000_s1122" style="position:absolute;top:-5544;width:1006608;height:71461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gxAQGxAAA&#10;ANsAAAAPAAAAZHJzL2Rvd25yZXYueG1sRI9Ba8JAFITvgv9heUJvurGKltRVVCzUg0K0hx4fu88k&#10;mH0bsluT9td3BcHjMDPfMItVZytxo8aXjhWMRwkIYu1MybmCr/PH8A2ED8gGK8ek4Jc8rJb93gJT&#10;41rO6HYKuYgQ9ikqKEKoUym9LsiiH7maOHoX11gMUTa5NA22EW4r+ZokM2mx5LhQYE3bgvT19GMV&#10;BN368/HwN6X1Tmf7ebUx2+9OqZdBt34HEagLz/Cj/WkUTKZw/xJ/gFz+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IMQEBsQAAADbAAAADwAAAAAAAAAAAAAAAACXAgAAZHJzL2Rv&#10;d25yZXYueG1sUEsFBgAAAAAEAAQA9QAAAIgDAAAAAA==&#10;" fillcolor="white [3201]" strokecolor="#9bbb59 [3206]" strokeweight="2pt">
                                                                      <v:textbox>
                                                                        <w:txbxContent>
                                                                          <w:p w14:paraId="43D70B68" w14:textId="413749CD" w:rsidR="007F3F96" w:rsidRDefault="007F3F96" w:rsidP="007F3F96">
                                                                            <w:r>
                                                                              <w:rPr>
                                                                                <w:noProof/>
                                                                                <w:lang w:eastAsia="fr-FR"/>
                                                                              </w:rPr>
                                                                              <w:drawing>
                                                                                <wp:inline distT="0" distB="0" distL="0" distR="0" wp14:anchorId="01172747" wp14:editId="0885D3D8">
                                                                                  <wp:extent cx="522514" cy="407254"/>
                                                                                  <wp:effectExtent l="0" t="0" r="11430" b="0"/>
                                                                                  <wp:docPr id="187" name="Image 187"/>
                                                                                  <wp:cNvGraphicFramePr/>
                                                                                  <a:graphic xmlns:a="http://schemas.openxmlformats.org/drawingml/2006/main">
                                                                                    <a:graphicData uri="http://schemas.openxmlformats.org/drawingml/2006/picture">
                                                                                      <pic:pic xmlns:pic="http://schemas.openxmlformats.org/drawingml/2006/picture">
                                                                                        <pic:nvPicPr>
                                                                                          <pic:cNvPr id="70" name="Image 70"/>
                                                                                          <pic:cNvPicPr/>
                                                                                        </pic:nvPicPr>
                                                                                        <pic:blipFill>
                                                                                          <a:blip r:embed="rId13">
                                                                                            <a:extLst>
                                                                                              <a:ext uri="{28A0092B-C50C-407E-A947-70E740481C1C}">
                                                                                                <a14:useLocalDpi xmlns:a14="http://schemas.microsoft.com/office/drawing/2010/main" val="0"/>
                                                                                              </a:ext>
                                                                                            </a:extLst>
                                                                                          </a:blip>
                                                                                          <a:stretch>
                                                                                            <a:fillRect/>
                                                                                          </a:stretch>
                                                                                        </pic:blipFill>
                                                                                        <pic:spPr>
                                                                                          <a:xfrm>
                                                                                            <a:off x="0" y="0"/>
                                                                                            <a:ext cx="525779" cy="409799"/>
                                                                                          </a:xfrm>
                                                                                          <a:prstGeom prst="rect">
                                                                                            <a:avLst/>
                                                                                          </a:prstGeom>
                                                                                        </pic:spPr>
                                                                                      </pic:pic>
                                                                                    </a:graphicData>
                                                                                  </a:graphic>
                                                                                </wp:inline>
                                                                              </w:drawing>
                                                                            </w:r>
                                                                          </w:p>
                                                                        </w:txbxContent>
                                                                      </v:textbox>
                                                                    </v:roundrect>
                                                                    <v:shape id="Zone de texte 36" o:spid="_x0000_s1123" type="#_x0000_t202" style="position:absolute;left:38106;top:518333;width:858520;height:2012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3kLR2wwAA&#10;ANsAAAAPAAAAZHJzL2Rvd25yZXYueG1sRI9Ba8JAFITvgv9heUJvumutoqmrSKXQk9JUBW+P7DMJ&#10;zb4N2a1J/70rCB6HmfmGWa47W4krNb50rGE8UiCIM2dKzjUcfj6HcxA+IBusHJOGf/KwXvV7S0yM&#10;a/mbrmnIRYSwT1BDEUKdSOmzgiz6kauJo3dxjcUQZZNL02Ab4baSr0rNpMWS40KBNX0UlP2mf1bD&#10;cXc5n97UPt/aad26Tkm2C6n1y6DbvIMI1IVn+NH+MhomM7h/iT9Arm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3kLR2wwAAANsAAAAPAAAAAAAAAAAAAAAAAJcCAABkcnMvZG93&#10;bnJldi54bWxQSwUGAAAAAAQABAD1AAAAhwMAAAAA&#10;" filled="f" stroked="f">
                                                                      <v:textbox>
                                                                        <w:txbxContent>
                                                                          <w:p w14:paraId="2E27604C" w14:textId="183879B5" w:rsidR="00940117" w:rsidRPr="007F78BF" w:rsidRDefault="00940117">
                                                                            <w:pPr>
                                                                              <w:rPr>
                                                                                <w:color w:val="00B050"/>
                                                                                <w:sz w:val="13"/>
                                                                                <w:szCs w:val="13"/>
                                                                              </w:rPr>
                                                                            </w:pPr>
                                                                            <w:r w:rsidRPr="003A4F1C">
                                                                              <w:rPr>
                                                                                <w:b/>
                                                                                <w:color w:val="00B050"/>
                                                                                <w:sz w:val="13"/>
                                                                                <w:szCs w:val="13"/>
                                                                              </w:rPr>
                                                                              <w:t>Batterie</w:t>
                                                                            </w:r>
                                                                            <w:r w:rsidRPr="007F78BF">
                                                                              <w:rPr>
                                                                                <w:color w:val="00B050"/>
                                                                                <w:sz w:val="13"/>
                                                                                <w:szCs w:val="13"/>
                                                                              </w:rPr>
                                                                              <w:t xml:space="preserve"> </w:t>
                                                                            </w:r>
                                                                            <w:r w:rsidR="00CC372C">
                                                                              <w:rPr>
                                                                                <w:color w:val="00B050"/>
                                                                                <w:sz w:val="13"/>
                                                                                <w:szCs w:val="13"/>
                                                                              </w:rPr>
                                                                              <w:t>3s</w:t>
                                                                            </w:r>
                                                                          </w:p>
                                                                        </w:txbxContent>
                                                                      </v:textbox>
                                                                    </v:shape>
                                                                  </v:group>
                                                                  <v:shape id="Zone de texte 118" o:spid="_x0000_s1124" type="#_x0000_t202" style="position:absolute;left:832834;top:24509;width:274310;height:29591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/4U7xAAA&#10;ANwAAAAPAAAAZHJzL2Rvd25yZXYueG1sRI9Ba8JAEIXvQv/DMgVvuquotNFVSqXQk8XYCt6G7JgE&#10;s7MhuzXpv+8cCr3N8N68981mN/hG3amLdWALs6kBRVwEV3Np4fP0NnkCFROywyYwWfihCLvtw2iD&#10;mQs9H+mep1JJCMcMLVQptZnWsajIY5yGlli0a+g8Jlm7UrsOewn3jZ4bs9Iea5aGClt6rai45d/e&#10;wtfhejkvzEe598u2D4PR7J+1tePH4WUNKtGQ/s1/1+9O8GdCK8/IBHr7C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l/+FO8QAAADcAAAADwAAAAAAAAAAAAAAAACXAgAAZHJzL2Rv&#10;d25yZXYueG1sUEsFBgAAAAAEAAQA9QAAAIgDAAAAAA==&#10;" filled="f" stroked="f">
                                                                    <v:textbox>
                                                                      <w:txbxContent>
                                                                        <w:p w14:paraId="256BBC8D" w14:textId="77777777" w:rsidR="00CC46F9" w:rsidRPr="00CC46F9" w:rsidRDefault="00CC46F9" w:rsidP="00CC46F9">
                                                                          <w:pPr>
                                                                            <w:rPr>
                                                                              <w:sz w:val="18"/>
                                                                              <w:szCs w:val="18"/>
                                                                            </w:rPr>
                                                                          </w:pPr>
                                                                          <w:r w:rsidRPr="00CC46F9">
                                                                            <w:rPr>
                                                                              <w:sz w:val="18"/>
                                                                              <w:szCs w:val="18"/>
                                                                            </w:rPr>
                                                                            <w:t>+</w:t>
                                                                          </w:r>
                                                                        </w:p>
                                                                      </w:txbxContent>
                                                                    </v:textbox>
                                                                  </v:shape>
                                                                  <v:shape id="Zone de texte 119" o:spid="_x0000_s1125" type="#_x0000_t202" style="position:absolute;left:841420;top:436633;width:274310;height:29591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4syCgwAAA&#10;ANwAAAAPAAAAZHJzL2Rvd25yZXYueG1sRE9Li8IwEL4v+B/CCHtbE2VXtBpFFGFPKz7B29CMbbGZ&#10;lCba7r83guBtPr7nTOetLcWdal841tDvKRDEqTMFZxoO+/XXCIQPyAZLx6ThnzzMZ52PKSbGNbyl&#10;+y5kIoawT1BDHkKVSOnTnCz6nquII3dxtcUQYZ1JU2MTw20pB0oNpcWCY0OOFS1zSq+7m9Vw/Luc&#10;T99qk63sT9W4Vkm2Y6n1Z7ddTEAEasNb/HL/mji/P4bnM/ECOXs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4syCgwAAAANwAAAAPAAAAAAAAAAAAAAAAAJcCAABkcnMvZG93bnJl&#10;di54bWxQSwUGAAAAAAQABAD1AAAAhAMAAAAA&#10;" filled="f" stroked="f">
                                                                    <v:textbox>
                                                                      <w:txbxContent>
                                                                        <w:p w14:paraId="3A61A9F7" w14:textId="0D2DE2CF" w:rsidR="00CC46F9" w:rsidRPr="00CC46F9" w:rsidRDefault="00CC46F9" w:rsidP="00CC46F9">
                                                                          <w:pPr>
                                                                            <w:rPr>
                                                                              <w:sz w:val="18"/>
                                                                              <w:szCs w:val="18"/>
                                                                            </w:rPr>
                                                                          </w:pPr>
                                                                          <w:r>
                                                                            <w:rPr>
                                                                              <w:sz w:val="18"/>
                                                                              <w:szCs w:val="18"/>
                                                                            </w:rPr>
                                                                            <w:t>-</w:t>
                                                                          </w:r>
                                                                        </w:p>
                                                                      </w:txbxContent>
                                                                    </v:textbox>
                                                                  </v:shape>
                                                                </v:group>
                                                                <v:group id="Grouper 323" o:spid="_x0000_s1126" style="position:absolute;left:2322464;top:-181702;width:3262630;height:3074762" coordorigin=",-181702" coordsize="3262630,307476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dZzaqxAAAANwAAAAP&#10;AAAAAAAAAAAAAAAAAKkCAABkcnMvZG93bnJldi54bWxQSwUGAAAAAAQABAD6AAAAmgMAAAAA&#10;">
                                                                  <v:line id="Connecteur droit 321" o:spid="_x0000_s1127" style="position:absolute;flip:x;visibility:visible;mso-wrap-style:square" from="934720,925795" to="1397000,92579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/+3bFsQAAADcAAAADwAAAGRycy9kb3ducmV2LnhtbESP0WoCMRRE34X+Q7gF3zSrtlK3RlFB&#10;kL6I1g+4bK6bpZubNYm67tc3hYKPw8ycYebL1tbiRj5UjhWMhhkI4sLpiksFp+/t4ANEiMgaa8ek&#10;4EEBlouX3hxz7e58oNsxliJBOOSowMTY5FKGwpDFMHQNcfLOzluMSfpSao/3BLe1HGfZVFqsOC0Y&#10;bGhjqPg5Xq2CuounbrbemC67vD30fj91/v1Lqf5ru/oEEamNz/B/e6cVTMYj+DuTjoBc/AI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D/7dsWxAAAANwAAAAPAAAAAAAAAAAA&#10;AAAAAKECAABkcnMvZG93bnJldi54bWxQSwUGAAAAAAQABAD5AAAAkgMAAAAA&#10;" strokecolor="black [3213]"/>
                                                                  <v:line id="Connecteur droit 322" o:spid="_x0000_s1128" style="position:absolute;flip:y;visibility:visible;mso-wrap-style:square" from="1397000,923418" to="1397000,175155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Dz9FYcQAAADcAAAADwAAAGRycy9kb3ducmV2LnhtbESP0WoCMRRE3wv9h3ALvtWsq5V2a5Qq&#10;COKL1PoBl83tZnFzs02irvv1Rij4OMzMGWa26GwjzuRD7VjBaJiBIC6drrlScPhZv76DCBFZY+OY&#10;FFwpwGL+/DTDQrsLf9N5HyuRIBwKVGBibAspQ2nIYhi6ljh5v85bjEn6SmqPlwS3jcyzbCot1pwW&#10;DLa0MlQe9yeroOnjof9Yrkyf/U2uerebOv+2VWrw0n19gojUxUf4v73RCsZ5Dvcz6QjI+Q0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APP0VhxAAAANwAAAAPAAAAAAAAAAAA&#10;AAAAAKECAABkcnMvZG93bnJldi54bWxQSwUGAAAAAAQABAD5AAAAkgMAAAAA&#10;" strokecolor="black [3213]"/>
                                                                  <v:group id="Grouper 320" o:spid="_x0000_s1129" style="position:absolute;top:-181702;width:3262630;height:3074762" coordorigin=",-189823" coordsize="3262835,308312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K21qN3DAAAA3AAAAA8A&#10;AAAAAAAAAAAAAAAAqQIAAGRycy9kb3ducmV2LnhtbFBLBQYAAAAABAAEAPoAAACZAwAAAAA=&#10;">
                                                                    <v:line id="Connecteur droit 319" o:spid="_x0000_s1130" style="position:absolute;flip:x;visibility:visible;mso-wrap-style:square" from="505460,137822" to="508000,292127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z/cdrcQAAADcAAAADwAAAGRycy9kb3ducmV2LnhtbESP0WoCMRRE3wv+Q7iCbzVrbUVXo1Sh&#10;UHyRqh9w2Vw3i5ubNYm67tc3QqGPw8ycYRar1tbiRj5UjhWMhhkI4sLpiksFx8PX6xREiMgaa8ek&#10;4EEBVsveywJz7e78Q7d9LEWCcMhRgYmxyaUMhSGLYega4uSdnLcYk/Sl1B7vCW5r+ZZlE2mx4rRg&#10;sKGNoeK8v1oFdReP3Wy9MV12eX/o3W7i/MdWqUG//ZyDiNTG//Bf+1srGI9m8DyTjoBc/gI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DP9x2txAAAANwAAAAPAAAAAAAAAAAA&#10;AAAAAKECAABkcnMvZG93bnJldi54bWxQSwUGAAAAAAQABAD5AAAAkgMAAAAA&#10;" strokecolor="black [3213]"/>
                                                                    <v:group id="Grouper 294" o:spid="_x0000_s1131" style="position:absolute;top:-189823;width:3262835;height:3083128" coordorigin=",-189823" coordsize="3262835,308312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B9BopMUAAADcAAAA&#10;DwAAAAAAAAAAAAAAAACpAgAAZHJzL2Rvd25yZXYueG1sUEsFBgAAAAAEAAQA+gAAAJsDAAAAAA==&#10;">
                                                                      <v:group id="Grouper 262" o:spid="_x0000_s1132" style="position:absolute;top:270647;width:1016635;height:977900" coordorigin=",-210270" coordsize="1016635,978424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SoCVsxAAAANwAAAAP&#10;AAAAAAAAAAAAAAAAAKkCAABkcnMvZG93bnJldi54bWxQSwUGAAAAAAQABAD6AAAAmgMAAAAA&#10;">
                                                                        <v:group id="Grouper 259" o:spid="_x0000_s1133" style="position:absolute;top:-210270;width:1016635;height:978424" coordorigin=",-210270" coordsize="1016635,978424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Emh9oMUAAADcAAAA&#10;DwAAAAAAAAAAAAAAAACpAgAAZHJzL2Rvd25yZXYueG1sUEsFBgAAAAAEAAQA+gAAAJsDAAAAAA==&#10;">
                                                                          <v:group id="Grouper 257" o:spid="_x0000_s1134" style="position:absolute;top:-210270;width:1016635;height:915131" coordorigin=",-210270" coordsize="1016635,915131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DLtMScUAAADcAAAA&#10;DwAAAAAAAAAAAAAAAACpAgAAZHJzL2Rvd25yZXYueG1sUEsFBgAAAAAEAAQA+gAAAJsDAAAAAA==&#10;">
                                                                            <v:group id="Grouper 255" o:spid="_x0000_s1135" style="position:absolute;top:-147309;width:1016635;height:852170" coordorigin=",-210270" coordsize="1017272,85217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TJXelxAAAANwAAAAP&#10;AAAAAAAAAAAAAAAAAKkCAABkcnMvZG93bnJldi54bWxQSwUGAAAAAAQABAD6AAAAmgMAAAAA&#10;">
                                                                              <v:group id="Grouper 226" o:spid="_x0000_s1136" style="position:absolute;top:-210270;width:950556;height:852170" coordorigin=",-210270" coordsize="950556,85217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78ZqvxAAAANwAAAAP&#10;AAAAAAAAAAAAAAAAAKkCAABkcnMvZG93bnJldi54bWxQSwUGAAAAAAQABAD6AAAAmgMAAAAA&#10;">
                                                                                <v:group id="Grouper 222" o:spid="_x0000_s1137" style="position:absolute;top:-210270;width:950556;height:852170" coordorigin=",-210270" coordsize="950556,85217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ETKnKzGAAAA3AAA&#10;AA8AAAAAAAAAAAAAAAAAqQIAAGRycy9kb3ducmV2LnhtbFBLBQYAAAAABAAEAPoAAACcAwAAAAA=&#10;">
                                                                                  <v:group id="Grouper 221" o:spid="_x0000_s1138" style="position:absolute;top:-210270;width:950556;height:852170" coordorigin=",-210390" coordsize="950566,85269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LQYAtvGAAAA3AAA&#10;AA8AAAAAAAAAAAAAAAAAqQIAAGRycy9kb3ducmV2LnhtbFBLBQYAAAAABAAEAPoAAACcAwAAAAA=&#10;">
                                                                                    <v:group id="Grouper 214" o:spid="_x0000_s1139" style="position:absolute;left:60960;top:-210390;width:889606;height:852692" coordorigin="404191,180550" coordsize="889606,85269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qA2v+xAAAANwAAAAP&#10;AAAAAAAAAAAAAAAAAKkCAABkcnMvZG93bnJldi54bWxQSwUGAAAAAAQABAD6AAAAmgMAAAAA&#10;">
                                                                                      <v:roundrect id="Rectangle à coins arrondis 212" o:spid="_x0000_s1140" style="position:absolute;left:404191;top:180550;width:889606;height:852692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MNBBxAAA&#10;ANwAAAAPAAAAZHJzL2Rvd25yZXYueG1sRI/BasMwEETvgfyD2EBusRQfQnCthFAoOKSXurnktrW2&#10;lqm1MpYSu39fFQo9DjPzhimPs+vFg8bQedawzRQI4sabjlsN1/eXzR5EiMgGe8+k4ZsCHA/LRYmF&#10;8RO/0aOOrUgQDgVqsDEOhZShseQwZH4gTt6nHx3GJMdWmhGnBHe9zJXaSYcdpwWLAz1bar7qu9Nw&#10;+qgqu79w3g+317O6mrMy3U3r9Wo+PYGINMf/8F+7MhrybQ6/Z9IRkIc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jDQQcQAAADcAAAADwAAAAAAAAAAAAAAAACXAgAAZHJzL2Rv&#10;d25yZXYueG1sUEsFBgAAAAAEAAQA9QAAAIgDAAAAAA==&#10;" fillcolor="white [3201]" strokecolor="#c0504d [3205]" strokeweight="2pt"/>
                                                                                      <v:shape id="Zone de texte 115" o:spid="_x0000_s1141" type="#_x0000_t202" style="position:absolute;left:408939;top:266912;width:292432;height:2292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T9cBxAAA&#10;ANwAAAAPAAAAZHJzL2Rvd25yZXYueG1sRI/NasMwEITvhbyD2EBvtZTQltiJbEJLoKeW5g9yW6yN&#10;bWKtjKXE7ttXhUKOw8x8w6yK0bbiRr1vHGuYJQoEcelMw5WG/W7ztADhA7LB1jFp+CEPRT55WGFm&#10;3MDfdNuGSkQI+ww11CF0mZS+rMmiT1xHHL2z6y2GKPtKmh6HCLetnCv1Ki02HBdq7OitpvKyvVoN&#10;h8/z6fisvqp3+9INblSSbSq1fpyO6yWIQGO4h//bH0bDXKXwdyYeAZn/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pk/XAcQAAADcAAAADwAAAAAAAAAAAAAAAACXAgAAZHJzL2Rv&#10;d25yZXYueG1sUEsFBgAAAAAEAAQA9QAAAIgDAAAAAA==&#10;" filled="f" stroked="f">
                                                                                        <v:textbox>
                                                                                          <w:txbxContent>
                                                                                            <w:p w14:paraId="64F3BC3C" w14:textId="79E2F8C3" w:rsidR="003A4F1C" w:rsidRPr="00E17FF4" w:rsidRDefault="00FA5D34" w:rsidP="003A4F1C">
                                                                                              <w:pPr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</w:pPr>
                                                                                              <w:r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  <w:t>In</w:t>
                                                                                              </w:r>
                                                                                              <w:r w:rsidR="003A4F1C" w:rsidRPr="00E17FF4"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  <w:t>1</w:t>
                                                                                              </w:r>
                                                                                            </w:p>
                                                                                          </w:txbxContent>
                                                                                        </v:textbox>
                                                                                      </v:shape>
                                                                                      <v:shape id="Zone de texte 115" o:spid="_x0000_s1142" type="#_x0000_t202" style="position:absolute;left:411480;top:365968;width:300055;height:2292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yrOhBwAAA&#10;ANwAAAAPAAAAZHJzL2Rvd25yZXYueG1sRE9Ni8IwEL0L/ocwgjdNFFfcahRRBE8r1t0Fb0MztsVm&#10;Uppo6783h4U9Pt73atPZSjyp8aVjDZOxAkGcOVNyruH7chgtQPiAbLByTBpe5GGz7vdWmBjX8pme&#10;achFDGGfoIYihDqR0mcFWfRjVxNH7uYaiyHCJpemwTaG20pOlZpLiyXHhgJr2hWU3dOH1fDzdbv+&#10;ztQp39uPunWdkmw/pdbDQbddggjUhX/xn/toNEwncX48E4+AXL8B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yrOhBwAAAANwAAAAPAAAAAAAAAAAAAAAAAJcCAABkcnMvZG93bnJl&#10;di54bWxQSwUGAAAAAAQABAD1AAAAhAMAAAAA&#10;" filled="f" stroked="f">
                                                                                        <v:textbox>
                                                                                          <w:txbxContent>
                                                                                            <w:p w14:paraId="2B50DD0F" w14:textId="329952BE" w:rsidR="003A4F1C" w:rsidRPr="00E17FF4" w:rsidRDefault="00FA5D34" w:rsidP="003A4F1C">
                                                                                              <w:pPr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</w:pPr>
                                                                                              <w:r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  <w:t>In</w:t>
                                                                                              </w:r>
                                                                                              <w:r w:rsidR="003A4F1C"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  <w:t>2</w:t>
                                                                                              </w:r>
                                                                                            </w:p>
                                                                                          </w:txbxContent>
                                                                                        </v:textbox>
                                                                                      </v:shape>
                                                                                      <v:shape id="Zone de texte 115" o:spid="_x0000_s1143" type="#_x0000_t202" style="position:absolute;left:414020;top:471550;width:292435;height:2292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d4E3awwAA&#10;ANwAAAAPAAAAZHJzL2Rvd25yZXYueG1sRI9Pi8IwFMTvgt8hPGFvmlR2RatRZBfB0y7+BW+P5tkW&#10;m5fSRFu//WZhweMwM79hFqvOVuJBjS8da0hGCgRx5kzJuYbjYTOcgvAB2WDlmDQ8ycNq2e8tMDWu&#10;5R099iEXEcI+RQ1FCHUqpc8KsuhHriaO3tU1FkOUTS5Ng22E20qOlZpIiyXHhQJr+iwou+3vVsPp&#10;+3o5v6uf/Mt+1K3rlGQ7k1q/Dbr1HESgLrzC/+2t0TBOEvg7E4+AXP4C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d4E3awwAAANwAAAAPAAAAAAAAAAAAAAAAAJcCAABkcnMvZG93&#10;bnJldi54bWxQSwUGAAAAAAQABAD1AAAAhwMAAAAA&#10;" filled="f" stroked="f">
                                                                                        <v:textbox>
                                                                                          <w:txbxContent>
                                                                                            <w:p w14:paraId="424D2C75" w14:textId="05DD2030" w:rsidR="003A4F1C" w:rsidRPr="00E17FF4" w:rsidRDefault="00FA5D34" w:rsidP="003A4F1C">
                                                                                              <w:pPr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</w:pPr>
                                                                                              <w:r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  <w:t>In</w:t>
                                                                                              </w:r>
                                                                                              <w:r w:rsidR="003A4F1C">
                                                                                                <w:rPr>
                                                                                                  <w:sz w:val="11"/>
                                                                                                  <w:szCs w:val="11"/>
                                                                                                </w:rPr>
                                                                                                <w:t>3</w:t>
                                                                                              </w:r>
                                                                                            </w:p>
                                                                                          </w:txbxContent>
                                                                                        </v:textbox>
                                                                                      </v:shape>
                                                                                    </v:group>
                                                                                    <v:rect id="Rectangle 215" o:spid="_x0000_s1144" style="position:absolute;left:2540;top:-63078;width:123825;height:5207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N2mtZwgAA&#10;ANwAAAAPAAAAZHJzL2Rvd25yZXYueG1sRI9Bi8IwFITvC/6H8ARva6qwItUoogirF1F374/mmRab&#10;l5LEWv31RljY4zAz3zDzZWdr0ZIPlWMFo2EGgrhwumKj4Oe8/ZyCCBFZY+2YFDwowHLR+5hjrt2d&#10;j9SeohEJwiFHBWWMTS5lKEqyGIauIU7exXmLMUlvpPZ4T3Bby3GWTaTFitNCiQ2tSyqup5tVMG0L&#10;s7maPfvD5vhbXXZn3t2eSg363WoGIlIX/8N/7W+tYDz6gveZdATk4gU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E3aa1nCAAAA3AAAAA8AAAAAAAAAAAAAAAAAlwIAAGRycy9kb3du&#10;cmV2LnhtbFBLBQYAAAAABAAEAPUAAACGAwAAAAA=&#10;" fillcolor="white [3201]" strokecolor="#c0504d [3205]" strokeweight="2pt"/>
                                                                                    <v:rect id="Rectangle 216" o:spid="_x0000_s1145" style="position:absolute;top:38529;width:123825;height:5207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9CPUuwgAA&#10;ANwAAAAPAAAAZHJzL2Rvd25yZXYueG1sRI9Pi8IwFMTvgt8hPGFvmupBpBpFFGHdy+K/+6N5psXm&#10;pSSxdv30ZkHwOMzMb5jFqrO1aMmHyrGC8SgDQVw4XbFRcD7thjMQISJrrB2Tgj8KsFr2ewvMtXvw&#10;gdpjNCJBOOSooIyxyaUMRUkWw8g1xMm7Om8xJumN1B4fCW5rOcmyqbRYcVoosaFNScXteLcKZm1h&#10;tjfzw/53e7hU1/2J9/enUl+Dbj0HEamLn/C7/a0VTMZT+D+TjoBcv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L0I9S7CAAAA3AAAAA8AAAAAAAAAAAAAAAAAlwIAAGRycy9kb3du&#10;cmV2LnhtbFBLBQYAAAAABAAEAPUAAACGAwAAAAA=&#10;" fillcolor="white [3201]" strokecolor="#c0504d [3205]" strokeweight="2pt"/>
                                                                                    <v:rect id="Rectangle 217" o:spid="_x0000_s1146" style="position:absolute;top:142652;width:123825;height:5207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SRFC1wgAA&#10;ANwAAAAPAAAAZHJzL2Rvd25yZXYueG1sRI9Bi8IwFITvC/6H8ARva6qHVapRRBFWL6Lu3h/NMy02&#10;LyWJtfrrjbCwx2FmvmHmy87WoiUfKscKRsMMBHHhdMVGwc95+zkFESKyxtoxKXhQgOWi9zHHXLs7&#10;H6k9RSMShEOOCsoYm1zKUJRkMQxdQ5y8i/MWY5LeSO3xnuC2luMs+5IWK04LJTa0Lqm4nm5WwbQt&#10;zOZq9uwPm+NvddmdeXd7KjXod6sZiEhd/A//tb+1gvFoAu8z6QjIxQs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NJEULXCAAAA3AAAAA8AAAAAAAAAAAAAAAAAlwIAAGRycy9kb3du&#10;cmV2LnhtbFBLBQYAAAAABAAEAPUAAACGAwAAAAA=&#10;" fillcolor="white [3201]" strokecolor="#c0504d [3205]" strokeweight="2pt"/>
                                                                                    <v:rect id="Rectangle 218" o:spid="_x0000_s1147" style="position:absolute;left:2540;top:246810;width:123825;height:5207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j28THwQAA&#10;ANwAAAAPAAAAZHJzL2Rvd25yZXYueG1sRE/Pa8IwFL4L/g/hDbxpag9SOqOMiTC9jOp2fzTPtNi8&#10;lCStnX/9chjs+PH93u4n24mRfGgdK1ivMhDEtdMtGwVf1+OyABEissbOMSn4oQD73Xy2xVK7B1c0&#10;XqIRKYRDiQqaGPtSylA3ZDGsXE+cuJvzFmOC3kjt8ZHCbSfzLNtIiy2nhgZ7em+ovl8Gq6AYa3O4&#10;mzP7z0P13d5OVz4NT6UWL9PbK4hIU/wX/7k/tIJ8ndamM+kIyN0v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o9vEx8EAAADcAAAADwAAAAAAAAAAAAAAAACXAgAAZHJzL2Rvd25y&#10;ZXYueG1sUEsFBgAAAAAEAAQA9QAAAIUDAAAAAA==&#10;" fillcolor="white [3201]" strokecolor="#c0504d [3205]" strokeweight="2pt"/>
                                                                                    <v:rect id="Rectangle 219" o:spid="_x0000_s1148" style="position:absolute;left:5080;top:350942;width:123825;height:5207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Ml2FcwgAA&#10;ANwAAAAPAAAAZHJzL2Rvd25yZXYueG1sRI9Bi8IwFITvC/6H8ARva6qHxa1GEUVYvYi6e380z7TY&#10;vJQk1uqvN4Kwx2FmvmFmi87WoiUfKscKRsMMBHHhdMVGwe9p8zkBESKyxtoxKbhTgMW89zHDXLsb&#10;H6g9RiMShEOOCsoYm1zKUJRkMQxdQ5y8s/MWY5LeSO3xluC2luMs+5IWK04LJTa0Kqm4HK9WwaQt&#10;zPpiduz368Nfdd6eeHt9KDXod8spiEhd/A+/2z9awXj0Da8z6QjI+R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yXYVzCAAAA3AAAAA8AAAAAAAAAAAAAAAAAlwIAAGRycy9kb3du&#10;cmV2LnhtbFBLBQYAAAAABAAEAPUAAACGAwAAAAA=&#10;" fillcolor="white [3201]" strokecolor="#c0504d [3205]" strokeweight="2pt"/>
                                                                                    <v:rect id="Rectangle 220" o:spid="_x0000_s1149" style="position:absolute;left:5080;top:452549;width:123825;height:5207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wQJ8vwAA&#10;ANwAAAAPAAAAZHJzL2Rvd25yZXYueG1sRE/LisIwFN0L/kO4wuw0tYtBqlFEEcbZiK/9pbmmxeam&#10;JLF25uvNQnB5OO/FqreN6MiH2rGC6SQDQVw6XbNRcDnvxjMQISJrbByTgj8KsFoOBwsstHvykbpT&#10;NCKFcChQQRVjW0gZyoosholriRN3c95iTNAbqT0+U7htZJ5l39JizamhwpY2FZX308MqmHWl2d7N&#10;L/vD9nitb/sz7x//Sn2N+vUcRKQ+fsRv949WkOdpfjqTjoBcvg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JPBAny/AAAA3AAAAA8AAAAAAAAAAAAAAAAAlwIAAGRycy9kb3ducmV2&#10;LnhtbFBLBQYAAAAABAAEAPUAAACDAwAAAAA=&#10;" fillcolor="white [3201]" strokecolor="#c0504d [3205]" strokeweight="2pt"/>
                                                                                  </v:group>
                                                                                  <v:shape id="Zone de texte 213" o:spid="_x0000_s1150" type="#_x0000_t202" style="position:absolute;left:352060;top:77840;width:431800;height:3117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fnY2xAAA&#10;ANwAAAAPAAAAZHJzL2Rvd25yZXYueG1sRI9Pa8JAFMTvBb/D8gRvuqu2ojEbkZZCTy3+BW+P7DMJ&#10;Zt+G7Nak375bEHocZuY3TLrpbS3u1PrKsYbpRIEgzp2puNBwPLyPlyB8QDZYOyYNP+Rhkw2eUkyM&#10;63hH930oRISwT1BDGUKTSOnzkiz6iWuIo3d1rcUQZVtI02IX4baWM6UW0mLFcaHEhl5Lym/7b6vh&#10;9Hm9nJ/VV/FmX5rO9UqyXUmtR8N+uwYRqA//4Uf7w2iYTefwdyYeAZn9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Qn52NsQAAADcAAAADwAAAAAAAAAAAAAAAACXAgAAZHJzL2Rv&#10;d25yZXYueG1sUEsFBgAAAAAEAAQA9QAAAIgDAAAAAA==&#10;" filled="f" stroked="f">
                                                                                    <v:textbox>
                                                                                      <w:txbxContent>
                                                                                        <w:p w14:paraId="5AB60CE5" w14:textId="77777777" w:rsidR="001F4B09" w:rsidRPr="001F4B09" w:rsidRDefault="001F4B09" w:rsidP="001F4B09">
                                                                                          <w:pPr>
                                                                                            <w:rPr>
                                                                                              <w:b/>
                                                                                              <w:color w:val="C00000"/>
                                                                                            </w:rPr>
                                                                                          </w:pPr>
                                                                                          <w:r w:rsidRPr="001F4B09">
                                                                                            <w:rPr>
                                                                                              <w:b/>
                                                                                              <w:color w:val="C00000"/>
                                                                                            </w:rPr>
                                                                                            <w:t>µC</w:t>
                                                                                          </w:r>
                                                                                        </w:p>
                                                                                      </w:txbxContent>
                                                                                    </v:textbox>
                                                                                  </v:shape>
                                                                                </v:group>
                                                                                <v:shape id="Zone de texte 115" o:spid="_x0000_s1151" type="#_x0000_t202" style="position:absolute;left:71120;top:180890;width:292429;height:2290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EryLxQAA&#10;ANwAAAAPAAAAZHJzL2Rvd25yZXYueG1sRI9Pa8JAFMTvhX6H5RW86W7jH2rqJpQWwVNFrYK3R/aZ&#10;hGbfhuxq0m/fLQg9DjPzG2aVD7YRN+p87VjD80SBIC6cqbnU8HVYj19A+IBssHFMGn7IQ549Pqww&#10;Na7nHd32oRQRwj5FDVUIbSqlLyqy6CeuJY7exXUWQ5RdKU2HfYTbRiZKLaTFmuNChS29V1R8769W&#10;w/Hzcj7N1Lb8sPO2d4OSbJdS69HT8PYKItAQ/sP39sZoSJIp/J2JR0Bmv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IwSvIvFAAAA3AAAAA8AAAAAAAAAAAAAAAAAlwIAAGRycy9k&#10;b3ducmV2LnhtbFBLBQYAAAAABAAEAPUAAACJAwAAAAA=&#10;" filled="f" stroked="f">
                                                                                  <v:textbox>
                                                                                    <w:txbxContent>
                                                                                      <w:p w14:paraId="0F5E32F3" w14:textId="15315314" w:rsidR="00FA5D34" w:rsidRPr="00E17FF4" w:rsidRDefault="00FA5D34" w:rsidP="00FA5D34">
                                                                                        <w:pPr>
                                                                                          <w:rPr>
                                                                                            <w:sz w:val="11"/>
                                                                                            <w:szCs w:val="11"/>
                                                                                          </w:rPr>
                                                                                        </w:pPr>
                                                                                        <w:r>
                                                                                          <w:rPr>
                                                                                            <w:sz w:val="11"/>
                                                                                            <w:szCs w:val="11"/>
                                                                                          </w:rPr>
                                                                                          <w:t>In4</w:t>
                                                                                        </w:r>
                                                                                      </w:p>
                                                                                    </w:txbxContent>
                                                                                  </v:textbox>
                                                                                </v:shape>
                                                                                <v:shape id="Zone de texte 115" o:spid="_x0000_s1152" type="#_x0000_t202" style="position:absolute;left:73660;top:279950;width:363220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+yT/xAAA&#10;ANwAAAAPAAAAZHJzL2Rvd25yZXYueG1sRI9Pa8JAFMTvBb/D8gRvza5Bi0ZXEYvQk6X+A2+P7DMJ&#10;Zt+G7Nak375bKHgcZuY3zHLd21o8qPWVYw3jRIEgzp2puNBwOu5eZyB8QDZYOyYNP+RhvRq8LDEz&#10;ruMvehxCISKEfYYayhCaTEqfl2TRJ64hjt7NtRZDlG0hTYtdhNtapkq9SYsVx4USG9qWlN8P31bD&#10;eX+7Xibqs3i306ZzvZJs51Lr0bDfLEAE6sMz/N/+MBrSdAJ/Z+IRkK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A/sk/8QAAADcAAAADwAAAAAAAAAAAAAAAACXAgAAZHJzL2Rv&#10;d25yZXYueG1sUEsFBgAAAAAEAAQA9QAAAIgDAAAAAA==&#10;" filled="f" stroked="f">
                                                                                  <v:textbox>
                                                                                    <w:txbxContent>
                                                                                      <w:p w14:paraId="33536493" w14:textId="4B690170" w:rsidR="00FA5D34" w:rsidRPr="00E17FF4" w:rsidRDefault="00FA5D34" w:rsidP="00FA5D34">
                                                                                        <w:pPr>
                                                                                          <w:rPr>
                                                                                            <w:sz w:val="11"/>
                                                                                            <w:szCs w:val="11"/>
                                                                                          </w:rPr>
                                                                                        </w:pPr>
                                                                                        <w:r>
                                                                                          <w:rPr>
                                                                                            <w:sz w:val="11"/>
                                                                                            <w:szCs w:val="11"/>
                                                                                          </w:rPr>
                                                                                          <w:t>Ana1</w:t>
                                                                                        </w:r>
                                                                                      </w:p>
                                                                                    </w:txbxContent>
                                                                                  </v:textbox>
                                                                                </v:shape>
                                                                                <v:shape id="Zone de texte 115" o:spid="_x0000_s1153" type="#_x0000_t202" style="position:absolute;left:76200;top:386649;width:373380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st4FkxAAA&#10;ANwAAAAPAAAAZHJzL2Rvd25yZXYueG1sRI9Pi8IwFMTvC36H8ARva2LRxe0aRRTBk8v6Z2Fvj+bZ&#10;FpuX0kRbv/1GEDwOM/MbZrbobCVu1PjSsYbRUIEgzpwpOddwPGzepyB8QDZYOSYNd/KwmPfeZpga&#10;1/IP3fYhFxHCPkUNRQh1KqXPCrLoh64mjt7ZNRZDlE0uTYNthNtKJkp9SIslx4UCa1oVlF32V6vh&#10;tDv//Y7Vd762k7p1nZJsP6XWg363/AIRqAuv8LO9NRqSZAKPM/EIyPk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bLeBZMQAAADcAAAADwAAAAAAAAAAAAAAAACXAgAAZHJzL2Rv&#10;d25yZXYueG1sUEsFBgAAAAAEAAQA9QAAAIgDAAAAAA==&#10;" filled="f" stroked="f">
                                                                                  <v:textbox>
                                                                                    <w:txbxContent>
                                                                                      <w:p w14:paraId="1CF12326" w14:textId="403D5658" w:rsidR="00FA5D34" w:rsidRPr="00E17FF4" w:rsidRDefault="00FA5D34" w:rsidP="00FA5D34">
                                                                                        <w:pPr>
                                                                                          <w:rPr>
                                                                                            <w:sz w:val="11"/>
                                                                                            <w:szCs w:val="11"/>
                                                                                          </w:rPr>
                                                                                        </w:pPr>
                                                                                        <w:r>
                                                                                          <w:rPr>
                                                                                            <w:sz w:val="11"/>
                                                                                            <w:szCs w:val="11"/>
                                                                                          </w:rPr>
                                                                                          <w:t>Ana2</w:t>
                                                                                        </w:r>
                                                                                      </w:p>
                                                                                    </w:txbxContent>
                                                                                  </v:textbox>
                                                                                </v:shape>
                                                                              </v:group>
                                                                              <v:shape id="Zone de texte 115" o:spid="_x0000_s1154" type="#_x0000_t202" style="position:absolute;left:640538;top:-123910;width:368301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RzVkrxQAA&#10;ANwAAAAPAAAAZHJzL2Rvd25yZXYueG1sRI9La8MwEITvgfwHsYHeGql5lMS1HEJCoaeE5gW9LdbG&#10;NrVWxlJj999XgUKOw8x8w6Sr3tbiRq2vHGt4GSsQxLkzFRcaTsf35wUIH5AN1o5Jwy95WGXDQYqJ&#10;cR1/0u0QChEh7BPUUIbQJFL6vCSLfuwa4uhdXWsxRNkW0rTYRbit5USpV2mx4rhQYkObkvLvw4/V&#10;cN5dvy4ztS+2dt50rleS7VJq/TTq128gAvXhEf5vfxgNk9kU7mfiEZDZH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FHNWSvFAAAA3AAAAA8AAAAAAAAAAAAAAAAAlwIAAGRycy9k&#10;b3ducmV2LnhtbFBLBQYAAAAABAAEAPUAAACJAwAAAAA=&#10;" filled="f" stroked="f">
                                                                                <v:textbox>
                                                                                  <w:txbxContent>
                                                                                    <w:p w14:paraId="4A19BDB0" w14:textId="78EDC1F9" w:rsidR="00FA5D34" w:rsidRPr="00E17FF4" w:rsidRDefault="00580359" w:rsidP="00FA5D34">
                                                                                      <w:pP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</w:pPr>
                                                                                      <w: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  <w:t>Out</w:t>
                                                                                      </w:r>
                                                                                      <w:r w:rsidR="00565B2C"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  <w:t>2</w:t>
                                                                                      </w:r>
                                                                                    </w:p>
                                                                                  </w:txbxContent>
                                                                                </v:textbox>
                                                                              </v:shape>
                                                                              <v:shape id="Zone de texte 115" o:spid="_x0000_s1155" type="#_x0000_t202" style="position:absolute;left:640538;top:-25265;width:348765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eJMFfxAAA&#10;ANwAAAAPAAAAZHJzL2Rvd25yZXYueG1sRI9Pa8JAFMTvgt9heUJvutuQSpu6iigFTxXtH+jtkX0m&#10;odm3Ibsm8du7guBxmJnfMIvVYGvRUesrxxqeZwoEce5MxYWG76+P6SsIH5AN1o5Jw4U8rJbj0QIz&#10;43o+UHcMhYgQ9hlqKENoMil9XpJFP3MNcfROrrUYomwLaVrsI9zWMlFqLi1WHBdKbGhTUv5/PFsN&#10;P5+nv99U7YutfWl6NyjJ9k1q/TQZ1u8gAg3hEb63d0ZDkqZwOxOPgFxe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3iTBX8QAAADcAAAADwAAAAAAAAAAAAAAAACXAgAAZHJzL2Rv&#10;d25yZXYueG1sUEsFBgAAAAAEAAQA9QAAAIgDAAAAAA==&#10;" filled="f" stroked="f">
                                                                                <v:textbox>
                                                                                  <w:txbxContent>
                                                                                    <w:p w14:paraId="7F537ECB" w14:textId="1D2065D5" w:rsidR="00FA5D34" w:rsidRPr="00E17FF4" w:rsidRDefault="00580359" w:rsidP="00FA5D34">
                                                                                      <w:pP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</w:pPr>
                                                                                      <w: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  <w:t>O</w:t>
                                                                                      </w:r>
                                                                                      <w:r w:rsidR="00565B2C"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  <w:t>ut3</w:t>
                                                                                      </w:r>
                                                                                    </w:p>
                                                                                  </w:txbxContent>
                                                                                </v:textbox>
                                                                              </v:shape>
                                                                              <v:shape id="Zone de texte 115" o:spid="_x0000_s1156" type="#_x0000_t202" style="position:absolute;left:640538;top:83692;width:345441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aGTExAAA&#10;ANwAAAAPAAAAZHJzL2Rvd25yZXYueG1sRI9Ba8JAFITvgv9heYXezG7FSJtmFWkRerKYtoK3R/aZ&#10;hGbfhuxq4r/vCkKPw8x8w+Tr0bbiQr1vHGt4ShQI4tKZhisN31/b2TMIH5ANto5Jw5U8rFfTSY6Z&#10;cQPv6VKESkQI+ww11CF0mZS+rMmiT1xHHL2T6y2GKPtKmh6HCLetnCu1lBYbjgs1dvRWU/lbnK2G&#10;n93peFioz+rdpt3gRiXZvkitHx/GzSuIQGP4D9/bH0bDfJHC7Uw8AnL1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sWhkxMQAAADcAAAADwAAAAAAAAAAAAAAAACXAgAAZHJzL2Rv&#10;d25yZXYueG1sUEsFBgAAAAAEAAQA9QAAAIgDAAAAAA==&#10;" filled="f" stroked="f">
                                                                                <v:textbox>
                                                                                  <w:txbxContent>
                                                                                    <w:p w14:paraId="0AFFA282" w14:textId="62014D06" w:rsidR="00FA5D34" w:rsidRPr="00E17FF4" w:rsidRDefault="00580359" w:rsidP="00FA5D34">
                                                                                      <w:pP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</w:pPr>
                                                                                      <w: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  <w:t>Out</w:t>
                                                                                      </w:r>
                                                                                      <w:r w:rsidR="00565B2C"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  <w:t>4</w:t>
                                                                                      </w:r>
                                                                                    </w:p>
                                                                                  </w:txbxContent>
                                                                                </v:textbox>
                                                                              </v:shape>
                                                                              <v:rect id="Rectangle 215" o:spid="_x0000_s1157" style="position:absolute;left:891542;top:-62942;width:123190;height:5143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uu9ozwgAA&#10;ANwAAAAPAAAAZHJzL2Rvd25yZXYueG1sRI9Bi8IwFITvC/6H8ARva6qISDWKKILuZVF374/mmRab&#10;l5LEWv31mwXB4zAz3zCLVWdr0ZIPlWMFo2EGgrhwumKj4Oe8+5yBCBFZY+2YFDwowGrZ+1hgrt2d&#10;j9SeohEJwiFHBWWMTS5lKEqyGIauIU7exXmLMUlvpPZ4T3Bby3GWTaXFitNCiQ1tSiqup5tVMGsL&#10;s72aL/bf2+NvdTmc+XB7KjXod+s5iEhdfIdf7b1WMJ5M4f9MOgJy+Q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K672jPCAAAA3AAAAA8AAAAAAAAAAAAAAAAAlwIAAGRycy9kb3du&#10;cmV2LnhtbFBLBQYAAAAABAAEAPUAAACGAwAAAAA=&#10;" fillcolor="white [3201]" strokecolor="#c0504d [3205]" strokeweight="2pt"/>
                                                                              <v:rect id="Rectangle 216" o:spid="_x0000_s1158" style="position:absolute;left:889002;top:38651;width:123190;height:5143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93+owwAA&#10;ANwAAAAPAAAAZHJzL2Rvd25yZXYueG1sRI9BawIxFITvBf9DeIK3mlXEymoUUQq1F1Hb+2PzzC5u&#10;XpYkrqu/vhGEHoeZ+YZZrDpbi5Z8qBwrGA0zEMSF0xUbBT+nz/cZiBCRNdaOScGdAqyWvbcF5trd&#10;+EDtMRqRIBxyVFDG2ORShqIki2HoGuLknZ23GJP0RmqPtwS3tRxn2VRarDgtlNjQpqTicrxaBbO2&#10;MNuL+Wa/3x5+q/PuxLvrQ6lBv1vPQUTq4n/41f7SCsaTD3ieSUdALv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B93+owwAAANwAAAAPAAAAAAAAAAAAAAAAAJcCAABkcnMvZG93&#10;bnJldi54bWxQSwUGAAAAAAQABAD1AAAAhwMAAAAA&#10;" fillcolor="white [3201]" strokecolor="#c0504d [3205]" strokeweight="2pt"/>
                                                                              <v:rect id="Rectangle 248" o:spid="_x0000_s1159" style="position:absolute;left:889002;top:142791;width:123190;height:5143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waOvawQAA&#10;ANwAAAAPAAAAZHJzL2Rvd25yZXYueG1sRE/Pa8IwFL4P/B/CE3Zb08kYpTaKTAS7y1C3+6N5psXm&#10;pSSxVv/65TDY8eP7Xa0n24uRfOgcK3jNchDEjdMdGwXfp91LASJEZI29Y1JwpwDr1eypwlK7Gx9o&#10;PEYjUgiHEhW0MQ6llKFpyWLI3ECcuLPzFmOC3kjt8ZbCbS8Xef4uLXacGloc6KOl5nK8WgXF2Jjt&#10;xXyy/9oefrpzfeL6+lDqeT5tliAiTfFf/OfeawWLt7Q2nUlHQK5+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sGjr2sEAAADcAAAADwAAAAAAAAAAAAAAAACXAgAAZHJzL2Rvd25y&#10;ZXYueG1sUEsFBgAAAAAEAAQA9QAAAIUDAAAAAA==&#10;" fillcolor="white [3201]" strokecolor="#c0504d [3205]" strokeweight="2pt"/>
                                                                              <v:rect id="Rectangle 249" o:spid="_x0000_s1160" style="position:absolute;left:891542;top:246931;width:123190;height:5143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fJE5BwwAA&#10;ANwAAAAPAAAAZHJzL2Rvd25yZXYueG1sRI9BawIxFITvBf9DeIK3mlWk2NUoogjaS1Hr/bF5Zhc3&#10;L0sS19VfbwqFHoeZ+YaZLztbi5Z8qBwrGA0zEMSF0xUbBT+n7fsURIjIGmvHpOBBAZaL3tscc+3u&#10;fKD2GI1IEA45KihjbHIpQ1GSxTB0DXHyLs5bjEl6I7XHe4LbWo6z7ENarDgtlNjQuqTierxZBdO2&#10;MJur+WL/vTmcq8v+xPvbU6lBv1vNQETq4n/4r73TCsaTT/g9k46AXLw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fJE5BwwAAANwAAAAPAAAAAAAAAAAAAAAAAJcCAABkcnMvZG93&#10;bnJldi54bWxQSwUGAAAAAAQABAD1AAAAhwMAAAAA&#10;" fillcolor="white [3201]" strokecolor="#c0504d [3205]" strokeweight="2pt"/>
                                                                              <v:rect id="Rectangle 250" o:spid="_x0000_s1161" style="position:absolute;left:894082;top:351071;width:123190;height:5143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Lx3EBwQAA&#10;ANwAAAAPAAAAZHJzL2Rvd25yZXYueG1sRE/Pa8IwFL4P/B/CE3Zb0wkbpTaKTAS7y1C3+6N5psXm&#10;pSSxVv/65TDY8eP7Xa0n24uRfOgcK3jNchDEjdMdGwXfp91LASJEZI29Y1JwpwDr1eypwlK7Gx9o&#10;PEYjUgiHEhW0MQ6llKFpyWLI3ECcuLPzFmOC3kjt8ZbCbS8Xef4uLXacGloc6KOl5nK8WgXF2Jjt&#10;xXyy/9oefrpzfeL6+lDqeT5tliAiTfFf/OfeawWLtzQ/nUlHQK5+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y8dxAcEAAADcAAAADwAAAAAAAAAAAAAAAACXAgAAZHJzL2Rvd25y&#10;ZXYueG1sUEsFBgAAAAAEAAQA9QAAAIUDAAAAAA==&#10;" fillcolor="white [3201]" strokecolor="#c0504d [3205]" strokeweight="2pt"/>
                                                                              <v:rect id="Rectangle 251" o:spid="_x0000_s1162" style="position:absolute;left:894082;top:452670;width:123190;height:5143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i9SawgAA&#10;ANwAAAAPAAAAZHJzL2Rvd25yZXYueG1sRI9Bi8IwFITvC/6H8ARva6qwItUoogirF1F374/mmRab&#10;l5LEWv31RljY4zAz3zDzZWdr0ZIPlWMFo2EGgrhwumKj4Oe8/ZyCCBFZY+2YFDwowHLR+5hjrt2d&#10;j9SeohEJwiFHBWWMTS5lKEqyGIauIU7exXmLMUlvpPZ4T3Bby3GWTaTFitNCiQ2tSyqup5tVMG0L&#10;s7maPfvD5vhbXXZn3t2eSg363WoGIlIX/8N/7W+tYPw1gveZdATk4gU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KSL1JrCAAAA3AAAAA8AAAAAAAAAAAAAAAAAlwIAAGRycy9kb3du&#10;cmV2LnhtbFBLBQYAAAAABAAEAPUAAACGAwAAAAA=&#10;" fillcolor="white [3201]" strokecolor="#c0504d [3205]" strokeweight="2pt"/>
                                                                              <v:shape id="Zone de texte 115" o:spid="_x0000_s1163" type="#_x0000_t202" style="position:absolute;left:640538;top:192649;width:340361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7WGptxAAA&#10;ANwAAAAPAAAAZHJzL2Rvd25yZXYueG1sRI9Pi8IwFMTvC36H8ARva2LRxe0aRRTBk8v6Z2Fvj+bZ&#10;FpuX0kRbv/1GEDwOM/MbZrbobCVu1PjSsYbRUIEgzpwpOddwPGzepyB8QDZYOSYNd/KwmPfeZpga&#10;1/IP3fYhFxHCPkUNRQh1KqXPCrLoh64mjt7ZNRZDlE0uTYNthNtKJkp9SIslx4UCa1oVlF32V6vh&#10;tDv//Y7Vd762k7p1nZJsP6XWg363/AIRqAuv8LO9NRqSSQKPM/EIyPk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u1hqbcQAAADcAAAADwAAAAAAAAAAAAAAAACXAgAAZHJzL2Rv&#10;d25yZXYueG1sUEsFBgAAAAAEAAQA9QAAAIgDAAAAAA==&#10;" filled="f" stroked="f">
                                                                                <v:textbox>
                                                                                  <w:txbxContent>
                                                                                    <w:p w14:paraId="7741DB77" w14:textId="185C1DF8" w:rsidR="00FA5D34" w:rsidRPr="00E17FF4" w:rsidRDefault="00580359" w:rsidP="00FA5D34">
                                                                                      <w:pP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</w:pPr>
                                                                                      <w: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  <w:t>Out</w:t>
                                                                                      </w:r>
                                                                                      <w:r w:rsidR="00565B2C"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  <w:t>5</w:t>
                                                                                      </w:r>
                                                                                    </w:p>
                                                                                  </w:txbxContent>
                                                                                </v:textbox>
                                                                              </v:shape>
                                                                              <v:shape id="Zone de texte 115" o:spid="_x0000_s1164" type="#_x0000_t202" style="position:absolute;left:604522;top:282490;width:363221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UFM/2wwAA&#10;ANwAAAAPAAAAZHJzL2Rvd25yZXYueG1sRI9BawIxFITvgv8hPMGbJlotdjWKWAo9KbW14O2xee4u&#10;bl6WTXTXf28EweMwM98wi1VrS3Gl2heONYyGCgRx6kzBmYa/36/BDIQPyAZLx6ThRh5Wy25ngYlx&#10;Df/QdR8yESHsE9SQh1AlUvo0J4t+6Cri6J1cbTFEWWfS1NhEuC3lWKl3abHguJBjRZuc0vP+YjUc&#10;tqfj/0Ttsk87rRrXKsn2Q2rd77XrOYhAbXiFn+1vo2E8fYPHmXgE5PIO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UFM/2wwAAANwAAAAPAAAAAAAAAAAAAAAAAJcCAABkcnMvZG93&#10;bnJldi54bWxQSwUGAAAAAAQABAD1AAAAhwMAAAAA&#10;" filled="f" stroked="f">
                                                                                <v:textbox>
                                                                                  <w:txbxContent>
                                                                                    <w:p w14:paraId="2F27A9F0" w14:textId="31D84DBA" w:rsidR="00FA5D34" w:rsidRPr="00E17FF4" w:rsidRDefault="00580359" w:rsidP="00FA5D34">
                                                                                      <w:pP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</w:pPr>
                                                                                      <w: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  <w:t>Pwm</w:t>
                                                                                      </w:r>
                                                                                      <w:r w:rsidR="00FA5D34"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  <w:t>1</w:t>
                                                                                      </w:r>
                                                                                    </w:p>
                                                                                  </w:txbxContent>
                                                                                </v:textbox>
                                                                              </v:shape>
                                                                              <v:shape id="Zone de texte 115" o:spid="_x0000_s1165" type="#_x0000_t202" style="position:absolute;left:604522;top:389170;width:373381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/VeCxAAA&#10;ANwAAAAPAAAAZHJzL2Rvd25yZXYueG1sRI9Ba8JAFITvgv9heYXezG7FSJtmFWkRerKYtoK3R/aZ&#10;hGbfhuxq4r/vCkKPw8x8w+Tr0bbiQr1vHGt4ShQI4tKZhisN31/b2TMIH5ANto5Jw5U8rFfTSY6Z&#10;cQPv6VKESkQI+ww11CF0mZS+rMmiT1xHHL2T6y2GKPtKmh6HCLetnCu1lBYbjgs1dvRWU/lbnK2G&#10;n93peFioz+rdpt3gRiXZvkitHx/GzSuIQGP4D9/bH0bDPF3A7Uw8AnL1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W/1XgsQAAADcAAAADwAAAAAAAAAAAAAAAACXAgAAZHJzL2Rv&#10;d25yZXYueG1sUEsFBgAAAAAEAAQA9QAAAIgDAAAAAA==&#10;" filled="f" stroked="f">
                                                                                <v:textbox>
                                                                                  <w:txbxContent>
                                                                                    <w:p w14:paraId="1D6B36BB" w14:textId="0DDDA820" w:rsidR="00FA5D34" w:rsidRPr="00E17FF4" w:rsidRDefault="00580359" w:rsidP="00FA5D34">
                                                                                      <w:pP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</w:pPr>
                                                                                      <w:r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  <w:t>Pwm</w:t>
                                                                                      </w:r>
                                                                                      <w:r w:rsidR="00FA5D34">
                                                                                        <w:rPr>
                                                                                          <w:sz w:val="11"/>
                                                                                          <w:szCs w:val="11"/>
                                                                                        </w:rPr>
                                                                                        <w:t>2</w:t>
                                                                                      </w:r>
                                                                                    </w:p>
                                                                                  </w:txbxContent>
                                                                                </v:textbox>
                                                                              </v:shape>
                                                                            </v:group>
                                                                            <v:rect id="Rectangle 215" o:spid="_x0000_s1166" style="position:absolute;left:445577;top:-174431;width:123113;height:51435;rotation: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OV1/uxAAA&#10;ANwAAAAPAAAAZHJzL2Rvd25yZXYueG1sRI9Ba8JAFITvgv9heYXedGMgIqmrWEXQQxHT0vNr9jVJ&#10;m30bdrcm/vuuIHgcZuYbZrkeTCsu5HxjWcFsmoAgLq1uuFLw8b6fLED4gKyxtUwKruRhvRqPlphr&#10;2/OZLkWoRISwz1FBHUKXS+nLmgz6qe2Io/dtncEQpaukdthHuGllmiRzabDhuFBjR9uayt/izyjA&#10;n1P2mbliQ8de0yH9en2b7c5KPT8NmxcQgYbwCN/bB60gzeZwOxOPgFz9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ldf7sQAAADcAAAADwAAAAAAAAAAAAAAAACXAgAAZHJzL2Rv&#10;d25yZXYueG1sUEsFBgAAAAAEAAQA9QAAAIgDAAAAAA==&#10;" fillcolor="white [3201]" strokecolor="#c0504d [3205]" strokeweight="2pt"/>
                                                                          </v:group>
                                                                          <v:rect id="Rectangle 215" o:spid="_x0000_s1167" style="position:absolute;left:444285;top:680883;width:123113;height:51430;rotation: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QhG4HwQAA&#10;ANwAAAAPAAAAZHJzL2Rvd25yZXYueG1sRE/LasJAFN0X/IfhCu7qxEBKiY7ig4IuSjGK62vmmkQz&#10;d8LM1KR/31kUujyc92I1mFY8yfnGsoLZNAFBXFrdcKXgfPp4fQfhA7LG1jIp+CEPq+XoZYG5tj0f&#10;6VmESsQQ9jkqqEPocil9WZNBP7UdceRu1hkMEbpKaod9DDetTJPkTRpsODbU2NG2pvJRfBsFeP/K&#10;Lpkr1nToNe3T6+ZztjsqNRkP6zmIQEP4F/+591pBmsW18Uw8AnL5C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UIRuB8EAAADcAAAADwAAAAAAAAAAAAAAAACXAgAAZHJzL2Rvd25y&#10;ZXYueG1sUEsFBgAAAAAEAAQA9QAAAIUDAAAAAA==&#10;" fillcolor="white [3201]" strokecolor="#c0504d [3205]" strokeweight="2pt"/>
                                                                        </v:group>
                                                                        <v:shape id="Zone de texte 115" o:spid="_x0000_s1168" type="#_x0000_t202" style="position:absolute;left:359044;top:-101782;width:312549;height:228478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qqps8wQAA&#10;ANwAAAAPAAAAZHJzL2Rvd25yZXYueG1sRE/LasJAFN0X/IfhCt01M4qGNmYUUYSuKrUPcHfJXJNg&#10;5k7IjEn6985C6PJw3vlmtI3oqfO1Yw2zRIEgLpypudTw/XV4eQXhA7LBxjFp+CMPm/XkKcfMuIE/&#10;qT+FUsQQ9hlqqEJoMyl9UZFFn7iWOHIX11kMEXalNB0OMdw2cq5UKi3WHBsqbGlXUXE93ayGn4/L&#10;+XehjuXeLtvBjUqyfZNaP0/H7QpEoDH8ix/ud6Nhnsb58Uw8AnJ9B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6qqbPMEAAADcAAAADwAAAAAAAAAAAAAAAACXAgAAZHJzL2Rvd25y&#10;ZXYueG1sUEsFBgAAAAAEAAQA9QAAAIUDAAAAAA==&#10;" filled="f" stroked="f">
                                                                          <v:textbox>
                                                                            <w:txbxContent>
                                                                              <w:p w14:paraId="7A9DECC2" w14:textId="3FC3F46A" w:rsidR="00232E27" w:rsidRPr="00E17FF4" w:rsidRDefault="00232E27" w:rsidP="00232E27">
                                                                                <w:pPr>
                                                                                  <w:rPr>
                                                                                    <w:sz w:val="11"/>
                                                                                    <w:szCs w:val="11"/>
                                                                                  </w:rPr>
                                                                                </w:pPr>
                                                                                <w:r>
                                                                                  <w:rPr>
                                                                                    <w:sz w:val="11"/>
                                                                                    <w:szCs w:val="11"/>
                                                                                  </w:rPr>
                                                                                  <w:t>VDD</w:t>
                                                                                </w:r>
                                                                              </w:p>
                                                                            </w:txbxContent>
                                                                          </v:textbox>
                                                                        </v:shape>
                                                                        <v:shape id="Zone de texte 115" o:spid="_x0000_s1169" type="#_x0000_t202" style="position:absolute;left:348712;top:492320;width:309966;height:228478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F5j6nxAAA&#10;ANwAAAAPAAAAZHJzL2Rvd25yZXYueG1sRI9Ba8JAFITvQv/D8gq96W7EhjZ1DWIReqoYW8HbI/tM&#10;QrNvQ3Zr0n/fFQSPw8x8wyzz0bbiQr1vHGtIZgoEcelMw5WGr8N2+gLCB2SDrWPS8Ece8tXDZImZ&#10;cQPv6VKESkQI+ww11CF0mZS+rMmin7mOOHpn11sMUfaVND0OEW5bOVcqlRYbjgs1drSpqfwpfq2G&#10;78/z6bhQu+rdPneDG5Vk+yq1fnoc128gAo3hHr61P4yGeZrA9Uw8AnL1D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eY+p8QAAADcAAAADwAAAAAAAAAAAAAAAACXAgAAZHJzL2Rv&#10;d25yZXYueG1sUEsFBgAAAAAEAAQA9QAAAIgDAAAAAA==&#10;" filled="f" stroked="f">
                                                                          <v:textbox>
                                                                            <w:txbxContent>
                                                                              <w:p w14:paraId="2D2174E4" w14:textId="02E0CA3A" w:rsidR="00232E27" w:rsidRPr="00E17FF4" w:rsidRDefault="00232E27" w:rsidP="00232E27">
                                                                                <w:pPr>
                                                                                  <w:rPr>
                                                                                    <w:sz w:val="11"/>
                                                                                    <w:szCs w:val="11"/>
                                                                                  </w:rPr>
                                                                                </w:pPr>
                                                                                <w:proofErr w:type="spellStart"/>
                                                                                <w:r>
                                                                                  <w:rPr>
                                                                                    <w:sz w:val="11"/>
                                                                                    <w:szCs w:val="11"/>
                                                                                  </w:rPr>
                                                                                  <w:t>Gnd</w:t>
                                                                                </w:r>
                                                                                <w:proofErr w:type="spellEnd"/>
                                                                              </w:p>
                                                                            </w:txbxContent>
                                                                          </v:textbox>
                                                                        </v:shape>
                                                                      </v:group>
                                                                      <v:group id="Grouper 293" o:spid="_x0000_s1170" style="position:absolute;left:1053035;top:-189823;width:2209800;height:3083128" coordorigin=",-189823" coordsize="2209800,308312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Ig58NDGAAAA3AAA&#10;AA8AAAAAAAAAAAAAAAAAqQIAAGRycy9kb3ducmV2LnhtbFBLBQYAAAAABAAEAPoAAACcAwAAAAA=&#10;">
                                                                        <v:line id="Connecteur droit 290" o:spid="_x0000_s1171" style="position:absolute;visibility:visible;mso-wrap-style:square" from="460406,72885" to="464595,1735026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qA/4g8MAAADcAAAADwAAAGRycy9kb3ducmV2LnhtbERPy2rCQBTdF/yH4Qru6sSARlNHCYLQ&#10;1lV90O0lc5ukZu6EmWlM+/XOouDycN7r7WBa0ZPzjWUFs2kCgri0uuFKwfm0f16C8AFZY2uZFPyS&#10;h+1m9LTGXNsbf1B/DJWIIexzVFCH0OVS+rImg35qO+LIfVlnMEToKqkd3mK4aWWaJAtpsOHYUGNH&#10;u5rK6/HHKFiW79+uyIq32fzSZX99eljsPzOlJuOheAERaAgP8b/7VStIV3F+PBOPgNzcAQ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KgP+IPDAAAA3AAAAA8AAAAAAAAAAAAA&#10;AAAAoQIAAGRycy9kb3ducmV2LnhtbFBLBQYAAAAABAAEAPkAAACRAwAAAAA=&#10;" strokecolor="black [3213]"/>
                                                                        <v:group id="Grouper 275" o:spid="_x0000_s1172" style="position:absolute;top:1592825;width:2209800;height:1300480" coordsize="2209800,13004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2JArxcUAAADcAAAA&#10;DwAAAAAAAAAAAAAAAACpAgAAZHJzL2Rvd25yZXYueG1sUEsFBgAAAAAEAAQA+gAAAJsDAAAAAA==&#10;">
                                                                          <v:group id="Grouper 270" o:spid="_x0000_s1173" style="position:absolute;width:2209800;height:1300480" coordsize="2209800,13004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yOeIXcIAAADcAAAADwAA&#10;AAAAAAAAAAAAAACpAgAAZHJzL2Rvd25yZXYueG1sUEsFBgAAAAAEAAQA+gAAAJgDAAAAAA==&#10;">
                                                                            <v:group id="Grouper 268" o:spid="_x0000_s1174" style="position:absolute;width:2209800;height:1300480" coordorigin="323232" coordsize="2209800,13004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LNIEobDAAAA3AAAAA8A&#10;AAAAAAAAAAAAAAAAqQIAAGRycy9kb3ducmV2LnhtbFBLBQYAAAAABAAEAPoAAACZAwAAAAA=&#10;">
                                                                              <v:roundrect id="Rectangle à coins arrondis 263" o:spid="_x0000_s1175" style="position:absolute;left:739792;top:132081;width:97756;height:63500;rotation:9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EHY+wwAA&#10;ANwAAAAPAAAAZHJzL2Rvd25yZXYueG1sRI9BawIxFITvBf9DeIKXolktXXQ1ihSU3oqreH5unrvB&#10;zcuSpLr++6ZQ6HGYmW+Y1aa3rbiTD8axgukkA0FcOW24VnA67sZzECEia2wdk4InBdisBy8rLLR7&#10;8IHuZaxFgnAoUEETY1dIGaqGLIaJ64iTd3XeYkzS11J7fCS4beUsy3Jp0XBaaLCjj4aqW/ltFfjF&#10;hU6y3xuTv3+VB9ctXs+XqNRo2G+XICL18T/81/7UCmb5G/yeSUdArn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NEHY+wwAAANwAAAAPAAAAAAAAAAAAAAAAAJcCAABkcnMvZG93&#10;bnJldi54bWxQSwUGAAAAAAQABAD1AAAAhwMAAAAA&#10;" fillcolor="white [3201]" strokecolor="#9bbb59 [3206]" strokeweight="2pt"/>
                                                                              <v:roundrect id="Rectangle à coins arrondis 264" o:spid="_x0000_s1176" style="position:absolute;left:495952;top:132081;width:97756;height:63500;rotation:9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+e5KwwAA&#10;ANwAAAAPAAAAZHJzL2Rvd25yZXYueG1sRI9BawIxFITvBf9DeIKXolmlXXQ1ihSU3oqreH5unrvB&#10;zcuSpLr++6ZQ6HGYmW+Y1aa3rbiTD8axgukkA0FcOW24VnA67sZzECEia2wdk4InBdisBy8rLLR7&#10;8IHuZaxFgnAoUEETY1dIGaqGLIaJ64iTd3XeYkzS11J7fCS4beUsy3Jp0XBaaLCjj4aqW/ltFfjF&#10;hU6y3xuTv3+VB9ctXs+XqNRo2G+XICL18T/81/7UCmb5G/yeSUdArn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C+e5KwwAAANwAAAAPAAAAAAAAAAAAAAAAAJcCAABkcnMvZG93&#10;bnJldi54bWxQSwUGAAAAAAQABAD1AAAAhwMAAAAA&#10;" fillcolor="white [3201]" strokecolor="#9bbb59 [3206]" strokeweight="2pt"/>
                                                                              <v:roundrect id="Rectangle à coins arrondis 142" o:spid="_x0000_s1177" style="position:absolute;left:617872;top:132081;width:97756;height:63500;rotation:9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ttUvRwgAA&#10;ANwAAAAPAAAAZHJzL2Rvd25yZXYueG1sRI9BawIxFITvBf9DeEIvRbMKLroaRQSlt+Iqnp+b525w&#10;87IkUbf/vikUehxm5htmteltK57kg3GsYDLOQBBXThuuFZxP+9EcRIjIGlvHpOCbAmzWg7cVFtq9&#10;+EjPMtYiQTgUqKCJsSukDFVDFsPYdcTJuzlvMSbpa6k9vhLctnKaZbm0aDgtNNjRrqHqXj6sAr+4&#10;0ln2B2Py2Vd5dN3i43KNSr0P++0SRKQ+/of/2p9awTSfwe+ZdATk+g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C21S9HCAAAA3AAAAA8AAAAAAAAAAAAAAAAAlwIAAGRycy9kb3du&#10;cmV2LnhtbFBLBQYAAAAABAAEAPUAAACGAwAAAAA=&#10;" fillcolor="white [3201]" strokecolor="#9bbb59 [3206]" strokeweight="2pt"/>
                                                                              <v:group id="Grouper 208" o:spid="_x0000_s1178" style="position:absolute;left:323232;width:2209800;height:1300480" coordsize="2209800,13004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bpf3JsIAAADcAAAADwAA&#10;AAAAAAAAAAAAAACpAgAAZHJzL2Rvd25yZXYueG1sUEsFBgAAAAAEAAQA+gAAAJgDAAAAAA==&#10;">
                                                                                <v:group id="Grouper 204" o:spid="_x0000_s1179" style="position:absolute;width:2209800;height:1300480" coordsize="2209800,13004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O/a/SPGAAAA3AAA&#10;AA8AAAAAAAAAAAAAAAAAqQIAAGRycy9kb3ducmV2LnhtbFBLBQYAAAAABAAEAPoAAACcAwAAAAA=&#10;">
                                                                                  <v:group id="Grouper 195" o:spid="_x0000_s1180" style="position:absolute;width:2209800;height:1300480" coordsize="2209800,13004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LO5rEPDAAAA3AAAAA8A&#10;AAAAAAAAAAAAAAAAqQIAAGRycy9kb3ducmV2LnhtbFBLBQYAAAAABAAEAPoAAACZAwAAAAA=&#10;">
                                                                                    <v:line id="Connecteur droit 194" o:spid="_x0000_s1181" style="position:absolute;flip:x;visibility:visible;mso-wrap-style:square" from="821903,560269" to="1301963,562809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4eHfiMIAAADcAAAADwAAAGRycy9kb3ducmV2LnhtbERP3WrCMBS+H/gO4Qx2N9MNJ7MzLSoM&#10;ZDdi9QEOzVlT1pzUJNPapzeDgXfn4/s9y3KwnTiTD61jBS/TDARx7XTLjYLj4fP5HUSIyBo7x6Tg&#10;SgHKYvKwxFy7C+/pXMVGpBAOOSowMfa5lKE2ZDFMXU+cuG/nLcYEfSO1x0sKt518zbK5tNhyajDY&#10;08ZQ/VP9WgXdGI/jYr0xY3aaXfVuN3f+7Uupp8dh9QEi0hDv4n/3Vqf5ixn8PZMukMUN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4eHfiMIAAADcAAAADwAAAAAAAAAAAAAA&#10;AAChAgAAZHJzL2Rvd25yZXYueG1sUEsFBgAAAAAEAAQA+QAAAJADAAAAAA==&#10;" strokecolor="black [3213]"/>
                                                                                    <v:group id="Grouper 189" o:spid="_x0000_s1182" style="position:absolute;width:2209800;height:1300480" coordsize="2209800,13004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LctMJvDAAAA3AAAAA8A&#10;AAAAAAAAAAAAAAAAqQIAAGRycy9kb3ducmV2LnhtbFBLBQYAAAAABAAEAPoAAACZAwAAAAA=&#10;">
                                                                                      <v:line id="Connecteur droit 165" o:spid="_x0000_s1183" style="position:absolute;flip:x;visibility:visible;mso-wrap-style:square" from="822960,317500" to="1303020,32004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u3gKNMIAAADcAAAADwAAAGRycy9kb3ducmV2LnhtbERPzWoCMRC+F3yHMEJvNWupS12NokKh&#10;9CJaH2DYjJvFzWRNUl336RtB8DYf3+/Ml51txIV8qB0rGI8yEMSl0zVXCg6/X2+fIEJE1tg4JgU3&#10;CrBcDF7mWGh35R1d9rESKYRDgQpMjG0hZSgNWQwj1xIn7ui8xZigr6T2eE3htpHvWZZLizWnBoMt&#10;bQyVp/2fVdD08dBP1xvTZ+ePm95uc+cnP0q9DrvVDESkLj7FD/e3TvPzCdyfSRfIxT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u3gKNMIAAADcAAAADwAAAAAAAAAAAAAA&#10;AAChAgAAZHJzL2Rvd25yZXYueG1sUEsFBgAAAAAEAAQA+QAAAJADAAAAAA==&#10;" strokecolor="black [3213]"/>
                                                                                      <v:group id="Grouper 160" o:spid="_x0000_s1184" style="position:absolute;top:160020;width:889637;height:1140460" coordorigin=",2540" coordsize="890071,113792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JYbf/zGAAAA3AAA&#10;AA8AAAAAAAAAAAAAAAAAqQIAAGRycy9kb3ducmV2LnhtbFBLBQYAAAAABAAEAPoAAACcAwAAAAA=&#10;">
                                                                                        <v:group id="Grouper 158" o:spid="_x0000_s1185" style="position:absolute;top:8478;width:834993;height:1131982" coordorigin="104593" coordsize="863963,1124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KYBuUfGAAAA3AAA&#10;AA8AAAAAAAAAAAAAAAAAqQIAAGRycy9kb3ducmV2LnhtbFBLBQYAAAAABAAEAPoAAACcAwAAAAA=&#10;">
                                                                                          <v:roundrect id="Rectangle à coins arrondis 150" o:spid="_x0000_s1186" style="position:absolute;left:866987;top:119709;width:101569;height:6350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XoauFxgAA&#10;ANwAAAAPAAAAZHJzL2Rvd25yZXYueG1sRI9Pa8JAEMXvBb/DMkJvdWOxVaKrqFhoDxX8c/A47I5J&#10;MDsbsluT9tN3DoXeZnhv3vvNYtX7Wt2pjVVgA+NRBorYBldxYeB8enuagYoJ2WEdmAx8U4TVcvCw&#10;wNyFjg90P6ZCSQjHHA2UKTW51tGW5DGOQkMs2jW0HpOsbaFdi52E+1o/Z9mr9lixNJTY0LYkezt+&#10;eQPJdvG0//yZ0HpnDx/TeuO2l96Yx2G/noNK1Kd/89/1uxP8F8GXZ2QCvfwF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CXoauFxgAAANwAAAAPAAAAAAAAAAAAAAAAAJcCAABkcnMv&#10;ZG93bnJldi54bWxQSwUGAAAAAAQABAD1AAAAigMAAAAA&#10;" fillcolor="white [3201]" strokecolor="#9bbb59 [3206]" strokeweight="2pt"/>
                                                                                          <v:roundrect id="Rectangle à coins arrondis 157" o:spid="_x0000_s1187" style="position:absolute;left:866987;top:361681;width:101569;height:6350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YSDPxwwAA&#10;ANwAAAAPAAAAZHJzL2Rvd25yZXYueG1sRE9Li8IwEL4L/ocwwt40VXwsXaOouLAeXFD3sMchGdti&#10;MylNtF1/vRGEvc3H95z5srWluFHtC8cKhoMEBLF2puBMwc/ps/8Owgdkg6VjUvBHHpaLbmeOqXEN&#10;H+h2DJmIIexTVJCHUKVSep2TRT9wFXHkzq62GCKsM2lqbGK4LeUoSabSYsGxIceKNjnpy/FqFQTd&#10;+NP3/j6m1VYfdrNybTa/rVJvvXb1ASJQG/7FL/eXifMnM3g+Ey+Qi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YSDPxwwAAANwAAAAPAAAAAAAAAAAAAAAAAJcCAABkcnMvZG93&#10;bnJldi54bWxQSwUGAAAAAAQABAD1AAAAhwMAAAAA&#10;" fillcolor="white [3201]" strokecolor="#9bbb59 [3206]" strokeweight="2pt"/>
                                                                                          <v:group id="Grouper 117" o:spid="_x0000_s1188" style="position:absolute;left:104593;width:814528;height:1124585" coordorigin="15995" coordsize="713012,1124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B9JT1xAAAANwAAAAP&#10;AAAAAAAAAAAAAAAAAKkCAABkcnMvZG93bnJldi54bWxQSwUGAAAAAAQABAD6AAAAmgMAAAAA&#10;">
                                                                                            <v:group id="Grouper 110" o:spid="_x0000_s1189" style="position:absolute;left:15995;width:713012;height:1124585" coordorigin="15995" coordsize="713012,1124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M4dDIHGAAAA3AAA&#10;AA8AAAAAAAAAAAAAAAAAqQIAAGRycy9kb3ducmV2LnhtbFBLBQYAAAAABAAEAPoAAACcAwAAAAA=&#10;">
                                                                                              <v:group id="Grouper 102" o:spid="_x0000_s1190" style="position:absolute;left:17172;width:711835;height:1124585" coordsize="690960,1124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NRaobDDAAAA3AAAAA8A&#10;AAAAAAAAAAAAAAAAqQIAAGRycy9kb3ducmV2LnhtbFBLBQYAAAAABAAEAPoAAACZAwAAAAA=&#10;">
                                                                                                <v:group id="Grouper 93" o:spid="_x0000_s1191" style="position:absolute;width:690960;height:1124585" coordsize="690960,1124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wPF83xAAAANsAAAAP&#10;AAAAAAAAAAAAAAAAAKkCAABkcnMvZG93bnJldi54bWxQSwUGAAAAAAQABAD6AAAAmgMAAAAA&#10;">
                                                                                                  <v:rect id="Rectangle 90" o:spid="_x0000_s1192" style="position:absolute;top:793373;width:85859;height:6439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" fillcolor="white [3201]" strokecolor="#9bbb59 [3206]" strokeweight="2pt"/>
                                                                                                  <v:rect id="Rectangle 92" o:spid="_x0000_s1193" style="position:absolute;left:1089;top:917868;width:85725;height:6413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iByJrwAAA&#10;ANsAAAAPAAAAZHJzL2Rvd25yZXYueG1sRI/RisIwFETfBf8hXGHfNLUsa61GUUFQ31r9gEtzbYvN&#10;TWmi1r83woKPw8ycYZbr3jTiQZ2rLSuYTiIQxIXVNZcKLuf9OAHhPLLGxjIpeJGD9Wo4WGKq7ZMz&#10;euS+FAHCLkUFlfdtKqUrKjLoJrYlDt7VdgZ9kF0pdYfPADeNjKPoTxqsOSxU2NKuouKW342C2SuZ&#10;Zbf4KLdIm9M24iT7nRZK/Yz6zQKEp95/w//tg1Ywj+HzJfwAuXoD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iByJrwAAAANsAAAAPAAAAAAAAAAAAAAAAAJcCAABkcnMvZG93bnJl&#10;di54bWxQSwUGAAAAAAQABAD1AAAAhAMAAAAA&#10;" fillcolor="white [3201]" strokecolor="#9bbb59 [3206]" strokeweight="2pt"/>
                                                                                                  <v:roundrect id="Rectangle à coins arrondis 84" o:spid="_x0000_s1194" style="position:absolute;left:51515;width:639445;height:112458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e83hwwAA&#10;ANsAAAAPAAAAZHJzL2Rvd25yZXYueG1sRI9Pi8IwFMTvC36H8ARva6qIK12jqCjowQX/HPb4SN62&#10;ZZuX0kRb/fRGEDwOM/MbZjpvbSmuVPvCsYJBPwFBrJ0pOFNwPm0+JyB8QDZYOiYFN/Iwn3U+ppga&#10;1/CBrseQiQhhn6KCPIQqldLrnCz6vquIo/fnaoshyjqTpsYmwm0ph0kylhYLjgs5VrTKSf8fL1ZB&#10;0I0//ezvI1qs9WH3VS7N6rdVqtdtF98gArXhHX61t0bBZATPL/EHyNk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De83hwwAAANsAAAAPAAAAAAAAAAAAAAAAAJcCAABkcnMvZG93&#10;bnJldi54bWxQSwUGAAAAAAQABAD1AAAAhwMAAAAA&#10;" fillcolor="white [3201]" strokecolor="#9bbb59 [3206]" strokeweight="2pt">
                                                                                                    <v:textbox>
                                                                                                      <w:txbxContent>
                                                                                                        <w:p w14:paraId="3F962838" w14:textId="77777777" w:rsidR="002B7549" w:rsidRDefault="002B7549" w:rsidP="002B7549">
                                                                                                          <w:pPr>
                                                                                                            <w:rPr>
                                                                                                              <w:sz w:val="13"/>
                                                                                                              <w:szCs w:val="13"/>
                                                                                                            </w:rPr>
                                                                                                          </w:pPr>
                                                                                                        </w:p>
                                                                                                        <w:p w14:paraId="5C0FC5BB" w14:textId="49A1C442" w:rsidR="002B7549" w:rsidRPr="0011482B" w:rsidRDefault="007F78BF" w:rsidP="002B7549">
                                                                                                          <w:pPr>
                                                                                                            <w:jc w:val="center"/>
                                                                                                            <w:rPr>
                                                                                                              <w:color w:val="00B050"/>
                                                                                                              <w:sz w:val="13"/>
                                                                                                              <w:szCs w:val="13"/>
                                                                                                            </w:rPr>
                                                                                                          </w:pPr>
                                                                                                          <w:r w:rsidRPr="003A4F1C">
                                                                                                            <w:rPr>
                                                                                                              <w:rFonts w:asciiTheme="minorHAnsi" w:eastAsia="Times New Roman" w:hAnsiTheme="minorHAnsi"/>
                                                                                                              <w:b/>
                                                                                                              <w:bCs/>
                                                                                                              <w:color w:val="00B050"/>
                                                                                                              <w:sz w:val="13"/>
                                                                                                              <w:szCs w:val="13"/>
                                                                                                              <w:bdr w:val="none" w:sz="0" w:space="0" w:color="auto" w:frame="1"/>
                                                                                                              <w:lang w:eastAsia="fr-FR"/>
                                                                                                            </w:rPr>
                                                                                                            <w:t>Contrôleur</w:t>
                                                                                                          </w:r>
                                                                                                          <w:r w:rsidRPr="0011482B">
                                                                                                            <w:rPr>
                                                                                                              <w:rFonts w:asciiTheme="minorHAnsi" w:eastAsia="Times New Roman" w:hAnsiTheme="minorHAnsi"/>
                                                                                                              <w:bCs/>
                                                                                                              <w:color w:val="00B050"/>
                                                                                                              <w:sz w:val="13"/>
                                                                                                              <w:szCs w:val="13"/>
                                                                                                              <w:bdr w:val="none" w:sz="0" w:space="0" w:color="auto" w:frame="1"/>
                                                                                                              <w:lang w:eastAsia="fr-FR"/>
                                                                                                            </w:rPr>
                                                                                                            <w:t xml:space="preserve"> </w:t>
                                                                                                          </w:r>
                                                                                                        </w:p>
                                                                                                        <w:p w14:paraId="711B772B" w14:textId="1141EA89" w:rsidR="002B7549" w:rsidRPr="0011482B" w:rsidRDefault="002B7549" w:rsidP="002B7549">
                                                                                                          <w:pPr>
                                                                                                            <w:jc w:val="center"/>
                                                                                                            <w:rPr>
                                                                                                              <w:color w:val="00B050"/>
                                                                                                              <w:sz w:val="13"/>
                                                                                                              <w:szCs w:val="13"/>
                                                                                                            </w:rPr>
                                                                                                          </w:pPr>
                                                                                                          <w:r w:rsidRPr="0011482B">
                                                                                                            <w:rPr>
                                                                                                              <w:color w:val="00B050"/>
                                                                                                              <w:sz w:val="13"/>
                                                                                                              <w:szCs w:val="13"/>
                                                                                                            </w:rPr>
                                                                                                            <w:t>Moteur</w:t>
                                                                                                          </w:r>
                                                                                                        </w:p>
                                                                                                        <w:p w14:paraId="4F974294" w14:textId="77777777" w:rsidR="002B7549" w:rsidRDefault="002B7549" w:rsidP="002B7549">
                                                                                                          <w:pPr>
                                                                                                            <w:jc w:val="center"/>
                                                                                                          </w:pPr>
                                                                                                        </w:p>
                                                                                                      </w:txbxContent>
                                                                                                    </v:textbox>
                                                                                                  </v:roundrect>
                                                                                                </v:group>
                                                                                                <v:shape id="Zone de texte 101" o:spid="_x0000_s1195" type="#_x0000_t202" style="position:absolute;left:56366;top:939813;width:329199;height:1714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HLp7wAAA&#10;ANwAAAAPAAAAZHJzL2Rvd25yZXYueG1sRE9Li8IwEL4L+x/CLHjTRFHRapRlZWFPik/wNjRjW2wm&#10;pcna7r83guBtPr7nLFatLcWdal841jDoKxDEqTMFZxqOh5/eFIQPyAZLx6Thnzyslh+dBSbGNbyj&#10;+z5kIoawT1BDHkKVSOnTnCz6vquII3d1tcUQYZ1JU2MTw20ph0pNpMWCY0OOFX3nlN72f1bDaXO9&#10;nEdqm63tuGpcqyTbmdS6+9l+zUEEasNb/HL/mjhfDeD5TLxALh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CDHLp7wAAAANwAAAAPAAAAAAAAAAAAAAAAAJcCAABkcnMvZG93bnJl&#10;di54bWxQSwUGAAAAAAQABAD1AAAAhAMAAAAA&#10;" filled="f" stroked="f">
                                                                                                  <v:textbox>
                                                                                                    <w:txbxContent>
                                                                                                      <w:p w14:paraId="61B26877" w14:textId="27B7238A" w:rsidR="002B7549" w:rsidRPr="002B7549" w:rsidRDefault="002B7549">
                                                                                                        <w:pPr>
                                                                                                          <w:rPr>
                                                                                                            <w:sz w:val="10"/>
                                                                                                            <w:szCs w:val="10"/>
                                                                                                          </w:rPr>
                                                                                                        </w:pPr>
                                                                                                        <w:r w:rsidRPr="002B7549">
                                                                                                          <w:rPr>
                                                                                                            <w:sz w:val="10"/>
                                                                                                            <w:szCs w:val="10"/>
                                                                                                          </w:rPr>
                                                                                                          <w:t>Alim</w:t>
                                                                                                        </w:r>
                                                                                                        <w:r w:rsidR="0011482B">
                                                                                                          <w:rPr>
                                                                                                            <w:sz w:val="10"/>
                                                                                                            <w:szCs w:val="10"/>
                                                                                                          </w:rPr>
                                                                                                          <w:t>.</w:t>
                                                                                                        </w:r>
                                                                                                      </w:p>
                                                                                                    </w:txbxContent>
                                                                                                  </v:textbox>
                                                                                                </v:shape>
                                                                                              </v:group>
                                                                                              <v:shape id="Zone de texte 106" o:spid="_x0000_s1196" type="#_x0000_t202" style="position:absolute;left:15995;top:711132;width:253536;height:29591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M9SIPwAAA&#10;ANwAAAAPAAAAZHJzL2Rvd25yZXYueG1sRE9Li8IwEL4L/ocwwt40UVTcahRRhD2t+NiFvQ3N2Bab&#10;SWmi7f57Iwje5uN7zmLV2lLcqfaFYw3DgQJBnDpTcKbhfNr1ZyB8QDZYOiYN/+Rhtex2FpgY1/CB&#10;7seQiRjCPkENeQhVIqVPc7LoB64ijtzF1RZDhHUmTY1NDLelHCk1lRYLjg05VrTJKb0eb1bDz/fl&#10;73es9tnWTqrGtUqy/ZRaf/Ta9RxEoDa8xS/3l4nz1RSez8QL5PIB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M9SIPwAAAANwAAAAPAAAAAAAAAAAAAAAAAJcCAABkcnMvZG93bnJl&#10;di54bWxQSwUGAAAAAAQABAD1AAAAhAMAAAAA&#10;" filled="f" stroked="f">
                                                                                                <v:textbox>
                                                                                                  <w:txbxContent>
                                                                                                    <w:p w14:paraId="695AFF4F" w14:textId="23B68CEE" w:rsidR="00CC46F9" w:rsidRPr="00CC46F9" w:rsidRDefault="00CC46F9">
                                                                                                      <w:pPr>
                                                                                                        <w:rPr>
                                                                                                          <w:sz w:val="18"/>
                                                                                                          <w:szCs w:val="18"/>
                                                                                                        </w:rPr>
                                                                                                      </w:pPr>
                                                                                                      <w:r w:rsidRPr="00CC46F9">
                                                                                                        <w:rPr>
                                                                                                          <w:sz w:val="18"/>
                                                                                                          <w:szCs w:val="18"/>
                                                                                                        </w:rPr>
                                                                                                        <w:t>+</w:t>
                                                                                                      </w:r>
                                                                                                    </w:p>
                                                                                                  </w:txbxContent>
                                                                                                </v:textbox>
                                                                                              </v:shape>
                                                                                            </v:group>
                                                                                            <v:shape id="Zone de texte 115" o:spid="_x0000_s1197" type="#_x0000_t202" style="position:absolute;left:27568;top:827043;width:236295;height:22752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5/iqlwgAA&#10;ANwAAAAPAAAAZHJzL2Rvd25yZXYueG1sRE/JasMwEL0X8g9iAr3VkktSEseKCS2BnlqaDXIbrIlt&#10;Yo2Mpcbu31eFQm7zeOvkxWhbcaPeN441pIkCQVw603Cl4bDfPi1A+IBssHVMGn7IQ7GePOSYGTfw&#10;F912oRIxhH2GGuoQukxKX9Zk0SeuI47cxfUWQ4R9JU2PQwy3rXxW6kVabDg21NjRa03ldfdtNRw/&#10;LufTTH1Wb3beDW5Uku1Sav04HTcrEIHGcBf/u99NnJ/O4e+ZeIFc/w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Hn+KqXCAAAA3AAAAA8AAAAAAAAAAAAAAAAAlwIAAGRycy9kb3du&#10;cmV2LnhtbFBLBQYAAAAABAAEAPUAAACGAwAAAAA=&#10;" filled="f" stroked="f">
                                                                                              <v:textbox>
                                                                                                <w:txbxContent>
                                                                                                  <w:p w14:paraId="0981B528" w14:textId="076DD3F9" w:rsidR="00CC46F9" w:rsidRPr="00CC46F9" w:rsidRDefault="00CC46F9" w:rsidP="00CC46F9">
                                                                                                    <w:pPr>
                                                                                                      <w:rPr>
                                                                                                        <w:sz w:val="18"/>
                                                                                                        <w:szCs w:val="18"/>
                                                                                                      </w:rPr>
                                                                                                    </w:pPr>
                                                                                                    <w:r>
                                                                                                      <w:rPr>
                                                                                                        <w:sz w:val="18"/>
                                                                                                        <w:szCs w:val="18"/>
                                                                                                      </w:rPr>
                                                                                                      <w:t>-</w:t>
                                                                                                    </w:r>
                                                                                                  </w:p>
                                                                                                </w:txbxContent>
                                                                                              </v:textbox>
                                                                                            </v:shape>
                                                                                          </v:group>
                                                                                        </v:group>
                                                                                        <v:shape id="Zone de texte 159" o:spid="_x0000_s1198" type="#_x0000_t202" style="position:absolute;left:515631;top:2540;width:374440;height:1714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u2ZlgwgAA&#10;ANwAAAAPAAAAZHJzL2Rvd25yZXYueG1sRE/JasMwEL0X8g9iAr3VUkpSYieyCS2BnlqaDXIbrIlt&#10;Yo2Mpcbu31eFQm7zeOusi9G24ka9bxxrmCUKBHHpTMOVhsN++7QE4QOywdYxafghD0U+eVhjZtzA&#10;X3TbhUrEEPYZaqhD6DIpfVmTRZ+4jjhyF9dbDBH2lTQ9DjHctvJZqRdpseHYUGNHrzWV19231XD8&#10;uJxPc/VZvdlFN7hRSbap1PpxOm5WIAKN4S7+d7+bOH+Rwt8z8QKZ/w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7ZmWDCAAAA3AAAAA8AAAAAAAAAAAAAAAAAlwIAAGRycy9kb3du&#10;cmV2LnhtbFBLBQYAAAAABAAEAPUAAACGAwAAAAA=&#10;" filled="f" stroked="f">
                                                                                          <v:textbox>
                                                                                            <w:txbxContent>
                                                                                              <w:p w14:paraId="7759D293" w14:textId="028AF3C9" w:rsidR="0011482B" w:rsidRPr="002B7549" w:rsidRDefault="0011482B" w:rsidP="0011482B">
                                                                                                <w:pPr>
                                                                                                  <w:rPr>
                                                                                                    <w:sz w:val="10"/>
                                                                                                    <w:szCs w:val="10"/>
                                                                                                  </w:rPr>
                                                                                                </w:pPr>
                                                                                                <w:r>
                                                                                                  <w:rPr>
                                                                                                    <w:sz w:val="10"/>
                                                                                                    <w:szCs w:val="10"/>
                                                                                                  </w:rPr>
                                                                                                  <w:t>Mot.</w:t>
                                                                                                </w:r>
                                                                                              </w:p>
                                                                                            </w:txbxContent>
                                                                                          </v:textbox>
                                                                                        </v:shape>
                                                                                      </v:group>
                                                                                      <v:group id="Grouper 164" o:spid="_x0000_s1199" style="position:absolute;left:1285240;width:924560;height:880110" coordorigin="76200,101600" coordsize="924886,88011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Okgef/DAAAA3AAAAA8A&#10;AAAAAAAAAAAAAAAAqQIAAGRycy9kb3ducmV2LnhtbFBLBQYAAAAABAAEAPoAAACZAwAAAAA=&#10;">
                                                                                        <v:roundrect id="Rectangle à coins arrondis 161" o:spid="_x0000_s1200" style="position:absolute;left:76200;top:388620;width:97790;height:6350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2gcSjwgAA&#10;ANwAAAAPAAAAZHJzL2Rvd25yZXYueG1sRE9Li8IwEL4v+B/CCN7WVBF3qUZRUXAPLvg4eBySsS02&#10;k9JEW/fXG0HY23x8z5nOW1uKO9W+cKxg0E9AEGtnCs4UnI6bz28QPiAbLB2Tggd5mM86H1NMjWt4&#10;T/dDyEQMYZ+igjyEKpXS65ws+r6riCN3cbXFEGGdSVNjE8NtKYdJMpYWC44NOVa0yklfDzerIOjG&#10;H393fyNarPX+56tcmtW5VarXbRcTEIHa8C9+u7cmzh8P4PVMvEDOn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DaBxKPCAAAA3AAAAA8AAAAAAAAAAAAAAAAAlwIAAGRycy9kb3du&#10;cmV2LnhtbFBLBQYAAAAABAAEAPUAAACGAwAAAAA=&#10;" fillcolor="white [3201]" strokecolor="#9bbb59 [3206]" strokeweight="2pt"/>
                                                                                        <v:roundrect id="Rectangle à coins arrondis 162" o:spid="_x0000_s1201" style="position:absolute;left:76200;top:632460;width:97790;height:63500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GU1rUwgAA&#10;ANwAAAAPAAAAZHJzL2Rvd25yZXYueG1sRE9Li8IwEL4L/ocwwt40VRaVahRXdmE9KPg4eBySsS02&#10;k9JkbddfbwTB23x8z5kvW1uKG9W+cKxgOEhAEGtnCs4UnI4//SkIH5ANlo5JwT95WC66nTmmxjW8&#10;p9shZCKGsE9RQR5ClUrpdU4W/cBVxJG7uNpiiLDOpKmxieG2lKMkGUuLBceGHCta56Svhz+rIOjG&#10;H3fb+yetvvV+Mym/zPrcKvXRa1czEIHa8Ba/3L8mzh+P4PlMvEAuHg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ZTWtTCAAAA3AAAAA8AAAAAAAAAAAAAAAAAlwIAAGRycy9kb3du&#10;cmV2LnhtbFBLBQYAAAAABAAEAPUAAACGAwAAAAA=&#10;" fillcolor="white [3201]" strokecolor="#9bbb59 [3206]" strokeweight="2pt"/>
                                                                                        <v:oval id="Ellipse 126" o:spid="_x0000_s1202" style="position:absolute;left:116840;top:101600;width:884246;height:88011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DQ19ywgAA&#10;ANwAAAAPAAAAZHJzL2Rvd25yZXYueG1sRE9Ni8IwEL0v+B/CCHtbU3sQqUbZXRS8dEWreB2asS3b&#10;TEqTavXXG0HwNo/3OfNlb2pxodZVlhWMRxEI4tzqigsFh2z9NQXhPLLG2jIpuJGD5WLwMcdE2yvv&#10;6LL3hQgh7BJUUHrfJFK6vCSDbmQb4sCdbWvQB9gWUrd4DeGmlnEUTaTBikNDiQ39lpT/7zujYJWm&#10;5n463Ip4vc3i9OevWx1PnVKfw/57BsJT79/il3ujw/x4As9nwgVy8Q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MNDX3LCAAAA3AAAAA8AAAAAAAAAAAAAAAAAlwIAAGRycy9kb3du&#10;cmV2LnhtbFBLBQYAAAAABAAEAPUAAACGAwAAAAA=&#10;" fillcolor="white [3201]" strokecolor="#9bbb59 [3206]" strokeweight="2pt">
                                                                                          <v:textbox>
                                                                                            <w:txbxContent>
                                                                                              <w:p w14:paraId="7FB29BAF" w14:textId="15C5A61B" w:rsidR="00F15CA1" w:rsidRDefault="00F15CA1" w:rsidP="00F15CA1">
                                                                                                <w:pPr>
                                                                                                  <w:jc w:val="center"/>
                                                                                                  <w:rPr>
                                                                                                    <w:color w:val="00B050"/>
                                                                                                    <w:sz w:val="13"/>
                                                                                                    <w:szCs w:val="13"/>
                                                                                                  </w:rPr>
                                                                                                </w:pPr>
                                                                                                <w:r w:rsidRPr="003A4F1C">
                                                                                                  <w:rPr>
                                                                                                    <w:b/>
                                                                                                    <w:color w:val="00B050"/>
                                                                                                    <w:sz w:val="13"/>
                                                                                                    <w:szCs w:val="13"/>
                                                                                                  </w:rPr>
                                                                                                  <w:t>Moteur</w:t>
                                                                                                </w:r>
                                                                                                <w:r w:rsidRPr="0011482B">
                                                                                                  <w:rPr>
                                                                                                    <w:color w:val="00B050"/>
                                                                                                    <w:sz w:val="13"/>
                                                                                                    <w:szCs w:val="13"/>
                                                                                                  </w:rPr>
                                                                                                  <w:t xml:space="preserve"> </w:t>
                                                                                                </w:r>
                                                                                              </w:p>
                                                                                              <w:p w14:paraId="5A8212AE" w14:textId="4B1371E1" w:rsidR="00CC372C" w:rsidRPr="0011482B" w:rsidRDefault="00CC372C" w:rsidP="00F15CA1">
                                                                                                <w:pPr>
                                                                                                  <w:jc w:val="center"/>
                                                                                                  <w:rPr>
                                                                                                    <w:color w:val="00B050"/>
                                                                                                    <w:sz w:val="13"/>
                                                                                                    <w:szCs w:val="13"/>
                                                                                                  </w:rPr>
                                                                                                </w:pPr>
                                                                                                <w:proofErr w:type="spellStart"/>
                                                                                                <w:r>
                                                                                                  <w:rPr>
                                                                                                    <w:color w:val="00B050"/>
                                                                                                    <w:sz w:val="13"/>
                                                                                                    <w:szCs w:val="13"/>
                                                                                                  </w:rPr>
                                                                                                  <w:t>Mcc</w:t>
                                                                                                </w:r>
                                                                                                <w:proofErr w:type="spellEnd"/>
                                                                                              </w:p>
                                                                                            </w:txbxContent>
                                                                                          </v:textbox>
                                                                                        </v:oval>
                                                                                      </v:group>
                                                                                    </v:group>
                                                                                  </v:group>
                                                                                  <v:shape id="Zone de texte 115" o:spid="_x0000_s1203" type="#_x0000_t202" style="position:absolute;left:635000;top:226060;width:260759;height:229534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6LIZhxAAA&#10;ANwAAAAPAAAAZHJzL2Rvd25yZXYueG1sRI9Ba8JAEIXvQv/DMoXedLelSo2uUloETxZjFbwN2TEJ&#10;zc6G7Griv+8cCr3N8N68981yPfhG3aiLdWALzxMDirgIrubSwvdhM34DFROywyYwWbhThPXqYbTE&#10;zIWe93TLU6kkhGOGFqqU2kzrWFTkMU5CSyzaJXQek6xdqV2HvYT7Rr8YM9Mea5aGClv6qKj4ya/e&#10;wnF3OZ9ezVf56adtHwaj2c+1tU+Pw/sCVKIh/Zv/rrdO8OdCK8/IBHr1C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+iyGYcQAAADcAAAADwAAAAAAAAAAAAAAAACXAgAAZHJzL2Rv&#10;d25yZXYueG1sUEsFBgAAAAAEAAQA9QAAAIgDAAAAAA==&#10;" filled="f" stroked="f">
                                                                                    <v:textbox>
                                                                                      <w:txbxContent>
                                                                                        <w:p w14:paraId="4F81279E" w14:textId="6E01B957" w:rsidR="00E17FF4" w:rsidRPr="00E17FF4" w:rsidRDefault="00E17FF4" w:rsidP="00E17FF4">
                                                                                          <w:pPr>
                                                                                            <w:rPr>
                                                                                              <w:sz w:val="11"/>
                                                                                              <w:szCs w:val="11"/>
                                                                                            </w:rPr>
                                                                                          </w:pPr>
                                                                                          <w:r w:rsidRPr="00E17FF4">
                                                                                            <w:rPr>
                                                                                              <w:sz w:val="11"/>
                                                                                              <w:szCs w:val="11"/>
                                                                                            </w:rPr>
                                                                                            <w:t>1</w:t>
                                                                                          </w:r>
                                                                                        </w:p>
                                                                                      </w:txbxContent>
                                                                                    </v:textbox>
                                                                                  </v:shape>
                                                                                  <v:shape id="Zone de texte 115" o:spid="_x0000_s1204" type="#_x0000_t202" style="position:absolute;left:635000;top:469900;width:260350;height:2292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o60VwwwAA&#10;ANwAAAAPAAAAZHJzL2Rvd25yZXYueG1sRI9Ba8JAFITvBf/D8gRvdddgi0ZXkRbBU6VWBW+P7DMJ&#10;Zt+G7Griv3cFocdhZr5h5svOVuJGjS8daxgNFQjizJmScw37v/X7BIQPyAYrx6ThTh6Wi97bHFPj&#10;Wv6l2y7kIkLYp6ihCKFOpfRZQRb90NXE0Tu7xmKIssmlabCNcFvJRKlPabHkuFBgTV8FZZfd1Wo4&#10;/JxPx7Ha5t/2o25dpyTbqdR60O9WMxCBuvAffrU3RkOiEnieiUdALh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o60VwwwAAANwAAAAPAAAAAAAAAAAAAAAAAJcCAABkcnMvZG93&#10;bnJldi54bWxQSwUGAAAAAAQABAD1AAAAhwMAAAAA&#10;" filled="f" stroked="f">
                                                                                    <v:textbox>
                                                                                      <w:txbxContent>
                                                                                        <w:p w14:paraId="1A4DFFC4" w14:textId="5EAABDD2" w:rsidR="00E17FF4" w:rsidRPr="00E17FF4" w:rsidRDefault="00CC372C" w:rsidP="00E17FF4">
                                                                                          <w:pPr>
                                                                                            <w:rPr>
                                                                                              <w:sz w:val="11"/>
                                                                                              <w:szCs w:val="11"/>
                                                                                            </w:rPr>
                                                                                          </w:pPr>
                                                                                          <w:r>
                                                                                            <w:rPr>
                                                                                              <w:sz w:val="11"/>
                                                                                              <w:szCs w:val="11"/>
                                                                                            </w:rPr>
                                                                                            <w:t>2</w:t>
                                                                                          </w:r>
                                                                                        </w:p>
                                                                                      </w:txbxContent>
                                                                                    </v:textbox>
                                                                                  </v:shape>
                                                                                </v:group>
                                                                                <v:shape id="Zone de texte 115" o:spid="_x0000_s1205" type="#_x0000_t202" style="position:absolute;left:1287780;top:226060;width:260759;height:229534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nAt0EwgAA&#10;ANwAAAAPAAAAZHJzL2Rvd25yZXYueG1sRI9Bi8IwFITvgv8hPMGbJorK2jXKsiJ4UnR3hb09mmdb&#10;bF5KE23990YQPA4z8w2zWLW2FDeqfeFYw2ioQBCnzhScafj92Qw+QPiAbLB0TBru5GG17HYWmBjX&#10;8IFux5CJCGGfoIY8hCqR0qc5WfRDVxFH7+xqiyHKOpOmxibCbSnHSs2kxYLjQo4VfeeUXo5Xq+Fv&#10;d/4/TdQ+W9tp1bhWSbZzqXW/1359ggjUhnf41d4aDWM1heeZeATk8g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CcC3QTCAAAA3AAAAA8AAAAAAAAAAAAAAAAAlwIAAGRycy9kb3du&#10;cmV2LnhtbFBLBQYAAAAABAAEAPUAAACGAwAAAAA=&#10;" filled="f" stroked="f">
                                                                                  <v:textbox>
                                                                                    <w:txbxContent>
                                                                                      <w:p w14:paraId="0B977B51" w14:textId="77777777" w:rsidR="003A4F1C" w:rsidRPr="00E17FF4" w:rsidRDefault="003A4F1C" w:rsidP="003A4F1C">
                                                                                        <w:pPr>
                                                                                          <w:rPr>
                                                                                            <w:sz w:val="11"/>
                                                                                            <w:szCs w:val="11"/>
                                                                                          </w:rPr>
                                                                                        </w:pPr>
                                                                                        <w:r w:rsidRPr="00E17FF4">
                                                                                          <w:rPr>
                                                                                            <w:sz w:val="11"/>
                                                                                            <w:szCs w:val="11"/>
                                                                                          </w:rPr>
                                                                                          <w:t>1</w:t>
                                                                                        </w:r>
                                                                                      </w:p>
                                                                                    </w:txbxContent>
                                                                                  </v:textbox>
                                                                                </v:shape>
                                                                                <v:shape id="Zone de texte 115" o:spid="_x0000_s1206" type="#_x0000_t202" style="position:absolute;left:1287780;top:469900;width:260350;height:2292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4nOboxAAA&#10;ANwAAAAPAAAAZHJzL2Rvd25yZXYueG1sRI9Ba8JAFITvBf/D8gRvuqvYVtNsRJRCTy2mKnh7ZJ9J&#10;aPZtyG5N+u+7BaHHYWa+YdLNYBtxo87XjjXMZwoEceFMzaWG4+frdAXCB2SDjWPS8EMeNtnoIcXE&#10;uJ4PdMtDKSKEfYIaqhDaREpfVGTRz1xLHL2r6yyGKLtSmg77CLeNXCj1JC3WHBcqbGlXUfGVf1sN&#10;p/fr5bxUH+XePra9G5Rku5ZaT8bD9gVEoCH8h+/tN6NhoZ7h70w8AjL7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uJzm6MQAAADcAAAADwAAAAAAAAAAAAAAAACXAgAAZHJzL2Rv&#10;d25yZXYueG1sUEsFBgAAAAAEAAQA9QAAAIgDAAAAAA==&#10;" filled="f" stroked="f">
                                                                                  <v:textbox>
                                                                                    <w:txbxContent>
                                                                                      <w:p w14:paraId="59EB273E" w14:textId="02FE2F78" w:rsidR="003A4F1C" w:rsidRPr="00E17FF4" w:rsidRDefault="00CC372C" w:rsidP="003A4F1C">
                                                                                        <w:pPr>
                                                                                          <w:rPr>
                                                                                            <w:sz w:val="11"/>
                                                                                            <w:szCs w:val="11"/>
                                                                                          </w:rPr>
                                                                                        </w:pPr>
                                                                                        <w:r>
                                                                                          <w:rPr>
                                                                                            <w:sz w:val="11"/>
                                                                                            <w:szCs w:val="11"/>
                                                                                          </w:rPr>
                                                                                          <w:t>2</w:t>
                                                                                        </w:r>
                                                                                      </w:p>
                                                                                    </w:txbxContent>
                                                                                  </v:textbox>
                                                                                </v:shape>
                                                                              </v:group>
                                                                            </v:group>
                                                                            <v:shape id="Zone de texte 269" o:spid="_x0000_s1207" type="#_x0000_t202" style="position:absolute;left:17780;top:233680;width:374257;height:17183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7kDKhxAAA&#10;ANwAAAAPAAAAZHJzL2Rvd25yZXYueG1sRI9Ba8JAFITvQv/D8gq96W7FhhrdBLEIPVWMbcHbI/tM&#10;QrNvQ3Zr0n/fFQSPw8x8w6zz0bbiQr1vHGt4nikQxKUzDVcaPo+76SsIH5ANto5Jwx95yLOHyRpT&#10;4wY+0KUIlYgQ9ilqqEPoUil9WZNFP3MdcfTOrrcYouwraXocIty2cq5UIi02HBdq7GhbU/lT/FoN&#10;Xx/n0/dC7as3+9INblSS7VJq/fQ4blYgAo3hHr61342GebKE65l4BGT2D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e5AyocQAAADcAAAADwAAAAAAAAAAAAAAAACXAgAAZHJzL2Rv&#10;d25yZXYueG1sUEsFBgAAAAAEAAQA9QAAAIgDAAAAAA==&#10;" filled="f" stroked="f">
                                                                              <v:textbox>
                                                                                <w:txbxContent>
                                                                                  <w:p w14:paraId="2B550413" w14:textId="0B4F71FC" w:rsidR="00AB74E5" w:rsidRPr="002B7549" w:rsidRDefault="00AB74E5" w:rsidP="00AB74E5">
                                                                                    <w:pPr>
                                                                                      <w:rPr>
                                                                                        <w:sz w:val="10"/>
                                                                                        <w:szCs w:val="10"/>
                                                                                      </w:rPr>
                                                                                    </w:pPr>
                                                                                    <w:r>
                                                                                      <w:rPr>
                                                                                        <w:sz w:val="10"/>
                                                                                        <w:szCs w:val="10"/>
                                                                                      </w:rPr>
                                                                                      <w:t>Com.</w:t>
                                                                                    </w:r>
                                                                                  </w:p>
                                                                                </w:txbxContent>
                                                                              </v:textbox>
                                                                            </v:shape>
                                                                          </v:group>
                                                                          <v:shape id="Zone de texte 115" o:spid="_x0000_s1208" type="#_x0000_t202" style="position:absolute;left:111760;top:104140;width:260350;height:2292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AP6h6xAAA&#10;ANwAAAAPAAAAZHJzL2Rvd25yZXYueG1sRI9Pa8JAFMTvBb/D8gRvuqvYqjEbkZZCTy3+BW+P7DMJ&#10;Zt+G7Nak375bEHocZuY3TLrpbS3u1PrKsYbpRIEgzp2puNBwPLyPlyB8QDZYOyYNP+Rhkw2eUkyM&#10;63hH930oRISwT1BDGUKTSOnzkiz6iWuIo3d1rcUQZVtI02IX4baWM6VepMWK40KJDb2WlN/231bD&#10;6fN6Oc/VV/Fmn5vO9UqyXUmtR8N+uwYRqA//4Uf7w2iYLabwdyYeAZn9A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AD+oesQAAADcAAAADwAAAAAAAAAAAAAAAACXAgAAZHJzL2Rv&#10;d25yZXYueG1sUEsFBgAAAAAEAAQA9QAAAIgDAAAAAA==&#10;" filled="f" stroked="f">
                                                                            <v:textbox>
                                                                              <w:txbxContent>
                                                                                <w:p w14:paraId="60C90BF1" w14:textId="77777777" w:rsidR="00AB74E5" w:rsidRPr="00CC46F9" w:rsidRDefault="00AB74E5" w:rsidP="00AB74E5">
                                                                                  <w:pPr>
                                                                                    <w:rPr>
                                                                                      <w:sz w:val="18"/>
                                                                                      <w:szCs w:val="18"/>
                                                                                    </w:rPr>
                                                                                  </w:pPr>
                                                                                  <w:r>
                                                                                    <w:rPr>
                                                                                      <w:sz w:val="18"/>
                                                                                      <w:szCs w:val="18"/>
                                                                                    </w:rPr>
                                                                                    <w:t>-</w:t>
                                                                                  </w:r>
                                                                                </w:p>
                                                                              </w:txbxContent>
                                                                            </v:textbox>
                                                                          </v:shape>
                                                                          <v:shape id="Zone de texte 115" o:spid="_x0000_s1209" type="#_x0000_t202" style="position:absolute;left:358140;top:104140;width:260759;height:229534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w7TYNxQAA&#10;ANwAAAAPAAAAZHJzL2Rvd25yZXYueG1sRI9Pa8JAFMTvhX6H5RW86W6Df2rqJpQWwVNFrYK3R/aZ&#10;hGbfhuxq0m/fLQg9DjPzG2aVD7YRN+p87VjD80SBIC6cqbnU8HVYj19A+IBssHFMGn7IQ549Pqww&#10;Na7nHd32oRQRwj5FDVUIbSqlLyqy6CeuJY7exXUWQ5RdKU2HfYTbRiZKzaXFmuNChS29V1R8769W&#10;w/Hzcj5N1bb8sLO2d4OSbJdS69HT8PYKItAQ/sP39sZoSBYJ/J2JR0Bmv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PDtNg3FAAAA3AAAAA8AAAAAAAAAAAAAAAAAlwIAAGRycy9k&#10;b3ducmV2LnhtbFBLBQYAAAAABAAEAPUAAACJAwAAAAA=&#10;" filled="f" stroked="f">
                                                                            <v:textbox>
                                                                              <w:txbxContent>
                                                                                <w:p w14:paraId="61B2719E" w14:textId="1103AA9D" w:rsidR="00AB74E5" w:rsidRPr="00CC46F9" w:rsidRDefault="00AB74E5" w:rsidP="00AB74E5">
                                                                                  <w:pPr>
                                                                                    <w:rPr>
                                                                                      <w:sz w:val="18"/>
                                                                                      <w:szCs w:val="18"/>
                                                                                    </w:rPr>
                                                                                  </w:pPr>
                                                                                  <w:r>
                                                                                    <w:rPr>
                                                                                      <w:sz w:val="18"/>
                                                                                      <w:szCs w:val="18"/>
                                                                                    </w:rPr>
                                                                                    <w:t>+</w:t>
                                                                                  </w:r>
                                                                                  <w:r>
                                                                                    <w:rPr>
                                                                                      <w:noProof/>
                                                                                      <w:lang w:eastAsia="fr-FR"/>
                                                                                    </w:rPr>
                                                                                    <w:drawing>
                                                                                      <wp:inline distT="0" distB="0" distL="0" distR="0" wp14:anchorId="54B5117D" wp14:editId="737AB9F7">
                                                                                        <wp:extent cx="77470" cy="77470"/>
                                                                                        <wp:effectExtent l="0" t="0" r="0" b="0"/>
                                                                                        <wp:docPr id="188" name="Image 188"/>
                                                                                        <wp:cNvGraphicFramePr>
                                                                                          <a:graphicFrameLocks xmlns:a="http://schemas.openxmlformats.org/drawingml/2006/main" noChangeAspect="1"/>
                                                                                        </wp:cNvGraphicFramePr>
                                                                                        <a:graphic xmlns:a="http://schemas.openxmlformats.org/drawingml/2006/main">
                                                                                          <a:graphicData uri="http://schemas.openxmlformats.org/drawingml/2006/picture">
                                                                                            <pic:pic xmlns:pic="http://schemas.openxmlformats.org/drawingml/2006/picture">
                                                                                              <pic:nvPicPr>
                                                                                                <pic:cNvPr id="1" name=""/>
                                                                                                <pic:cNvPicPr/>
                                                                                              </pic:nvPicPr>
                                                                                              <pic:blipFill>
                                                                                                <a:blip r:embed="rId14"/>
                                                                                                <a:stretch>
                                                                                                  <a:fillRect/>
                                                                                                </a:stretch>
                                                                                              </pic:blipFill>
                                                                                              <pic:spPr>
                                                                                                <a:xfrm>
                                                                                                  <a:off x="0" y="0"/>
                                                                                                  <a:ext cx="77470" cy="77470"/>
                                                                                                </a:xfrm>
                                                                                                <a:prstGeom prst="rect">
                                                                                                  <a:avLst/>
                                                                                                </a:prstGeom>
                                                                                              </pic:spPr>
                                                                                            </pic:pic>
                                                                                          </a:graphicData>
                                                                                        </a:graphic>
                                                                                      </wp:inline>
                                                                                    </w:drawing>
                                                                                  </w:r>
                                                                                </w:p>
                                                                              </w:txbxContent>
                                                                            </v:textbox>
                                                                          </v:shape>
                                                                          <v:shape id="Zone de texte 115" o:spid="_x0000_s1210" type="#_x0000_t202" style="position:absolute;left:236220;top:132080;width:260759;height:229534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SAvixAAA&#10;ANwAAAAPAAAAZHJzL2Rvd25yZXYueG1sRI9Ba8JAFITvgv9heYK3uqvY1kZXEUXoydK0Frw9ss8k&#10;mH0bsquJ/94VCh6HmfmGWaw6W4krNb50rGE8UiCIM2dKzjX8/uxeZiB8QDZYOSYNN/KwWvZ7C0yM&#10;a/mbrmnIRYSwT1BDEUKdSOmzgiz6kauJo3dyjcUQZZNL02Ab4baSE6XepMWS40KBNW0Kys7pxWo4&#10;7E/Hv6n6yrf2tW5dpyTbD6n1cNCt5yACdeEZ/m9/Gg2T9yk8zsQjIJd3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EEgL4sQAAADcAAAADwAAAAAAAAAAAAAAAACXAgAAZHJzL2Rv&#10;d25yZXYueG1sUEsFBgAAAAAEAAQA9QAAAIgDAAAAAA==&#10;" filled="f" stroked="f">
                                                                            <v:textbox>
                                                                              <w:txbxContent>
                                                                                <w:p w14:paraId="463D1C16" w14:textId="68693083" w:rsidR="00AB74E5" w:rsidRPr="00AB74E5" w:rsidRDefault="00AB74E5" w:rsidP="00AB74E5">
                                                                                  <w:pPr>
                                                                                    <w:rPr>
                                                                                      <w:sz w:val="13"/>
                                                                                      <w:szCs w:val="13"/>
                                                                                    </w:rPr>
                                                                                  </w:pPr>
                                                                                  <w:r w:rsidRPr="00AB74E5">
                                                                                    <w:rPr>
                                                                                      <w:sz w:val="13"/>
                                                                                      <w:szCs w:val="13"/>
                                                                                    </w:rPr>
                                                                                    <w:t>S</w:t>
                                                                                  </w:r>
                                                                                </w:p>
                                                                              </w:txbxContent>
                                                                            </v:textbox>
                                                                          </v:shape>
                                                                        </v:group>
                                                                        <v:oval id="Ellipse 291" o:spid="_x0000_s1211" style="position:absolute;left:427703;top:8114;width:65405;height:6477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pUF+wwAA&#10;ANwAAAAPAAAAZHJzL2Rvd25yZXYueG1sRI9Ba8JAFITvBf/D8gRvdaMHW6OraEEI9WTU+zP7zEaz&#10;b0N2G9N/7xaEHoeZ+YZZrntbi45aXzlWMBknIIgLpysuFZyOu/dPED4ga6wdk4Jf8rBeDd6WmGr3&#10;4AN1eShFhLBPUYEJoUml9IUhi37sGuLoXV1rMUTZllK3+IhwW8tpksykxYrjgsGGvgwV9/zHKnC7&#10;/UV/mOM9O98yri75tvu+GqVGw36zABGoD//hVzvTCqbzCfydiUdArp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fpUF+wwAAANwAAAAPAAAAAAAAAAAAAAAAAJcCAABkcnMvZG93&#10;bnJldi54bWxQSwUGAAAAAAQABAD1AAAAhwMAAAAA&#10;" fillcolor="black [3200]" strokecolor="black [1600]" strokeweight="2pt"/>
                                                                        <v:shape id="Zone de texte 292" o:spid="_x0000_s1212" type="#_x0000_t202" style="position:absolute;left:289072;top:-189823;width:403863;height:23614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A4dD3xAAA&#10;ANwAAAAPAAAAZHJzL2Rvd25yZXYueG1sRI9Pa8JAFMTvBb/D8oTeml1DLRrdiLQInizVttDbI/vy&#10;B7NvQ3Y18dt3CwWPw8z8hllvRtuKK/W+caxhligQxIUzDVcaPk+7pwUIH5ANto5Jw408bPLJwxoz&#10;4wb+oOsxVCJC2GeooQ6hy6T0RU0WfeI64uiVrrcYouwraXocIty2MlXqRVpsOC7U2NFrTcX5eLEa&#10;vg7lz/ezeq/e7Lwb3Kgk26XU+nE6blcgAo3hHv5v742GdJnC35l4BGT+C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QOHQ98QAAADcAAAADwAAAAAAAAAAAAAAAACXAgAAZHJzL2Rv&#10;d25yZXYueG1sUEsFBgAAAAAEAAQA9QAAAIgDAAAAAA==&#10;" filled="f" stroked="f">
                                                                          <v:textbox>
                                                                            <w:txbxContent>
                                                                              <w:p w14:paraId="54C32810" w14:textId="11D56551" w:rsidR="00022E94" w:rsidRPr="00081E52" w:rsidRDefault="00022E94" w:rsidP="00022E94">
                                                                                <w:pPr>
                                                                                  <w:rPr>
                                                                                    <w:color w:val="000000" w:themeColor="text1"/>
                                                                                    <w:sz w:val="15"/>
                                                                                    <w:szCs w:val="15"/>
                                                                                  </w:rPr>
                                                                                </w:pPr>
                                                                                <w:r w:rsidRPr="00081E52">
                                                                                  <w:rPr>
                                                                                    <w:color w:val="000000" w:themeColor="text1"/>
                                                                                    <w:sz w:val="15"/>
                                                                                    <w:szCs w:val="15"/>
                                                                                  </w:rPr>
                                                                                  <w:t>+5V</w:t>
                                                                                </w:r>
                                                                              </w:p>
                                                                            </w:txbxContent>
                                                                          </v:textbox>
                                                                        </v:shape>
                                                                      </v:group>
                                                                    </v:group>
                                                                    <v:line id="Connecteur droit 301" o:spid="_x0000_s1213" style="position:absolute;flip:x;visibility:visible;mso-wrap-style:square" from="505460,140369" to="1516790,140778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FiHdsQAAADcAAAADwAAAGRycy9kb3ducmV2LnhtbESP0WoCMRRE3wX/IdxC3zSxtaKrUVqh&#10;UPoitX7AZXPdLN3crEmq6369KRR8HGbmDLPadK4RZwqx9qxhMlYgiEtvaq40HL7fR3MQMSEbbDyT&#10;hitF2KyHgxUWxl/4i877VIkM4VigBptSW0gZS0sO49i3xNk7+uAwZRkqaQJeMtw18kmpmXRYc16w&#10;2NLWUvmz/3Uamj4d+sXb1vbqNL2a3W7mw8un1o8P3esSRKIu3cP/7Q+j4VlN4O9MPgJyfQM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0WId2xAAAANwAAAAPAAAAAAAAAAAA&#10;AAAAAKECAABkcnMvZG93bnJldi54bWxQSwUGAAAAAAQABAD5AAAAkgMAAAAA&#10;" strokecolor="black [3213]"/>
                                                                  </v:group>
                                                                </v:group>
                                                                <v:group id="Grouper 346" o:spid="_x0000_s1214" style="position:absolute;left:1587018;top:1665317;width:334623;height:1058350" coordorigin="-17390,156276" coordsize="334623,105835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JDPcJLGAAAA3AAA&#10;AA8AAAAAAAAAAAAAAAAAqQIAAGRycy9kb3ducmV2LnhtbFBLBQYAAAAABAAEAPoAAACcAwAAAAA=&#10;">
                                                                  <v:group id="Grouper 335" o:spid="_x0000_s1215" style="position:absolute;left:-17390;top:156276;width:334623;height:1058350" coordorigin="-16090,478604" coordsize="330200,105884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OBudmMUAAADcAAAA&#10;DwAAAAAAAAAAAAAAAACpAgAAZHJzL2Rvd25yZXYueG1sUEsFBgAAAAAEAAQA+gAAAJsDAAAAAA==&#10;">
                                                                    <v:group id="Grouper 277" o:spid="_x0000_s1216" style="position:absolute;left:-16090;top:478604;width:330200;height:1058849" coordorigin="-31501,221913" coordsize="330200,105920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Rw4QKcUAAADcAAAA&#10;DwAAAAAAAAAAAAAAAACpAgAAZHJzL2Rvd25yZXYueG1sUEsFBgAAAAAEAAQA+gAAAJsDAAAAAA==&#10;">
                                                                      <v:line id="Connecteur droit 278" o:spid="_x0000_s1217" style="position:absolute;flip:x;visibility:visible;mso-wrap-style:square" from="151729,221913" to="152484,1281122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C4VSC8EAAADcAAAADwAAAGRycy9kb3ducmV2LnhtbERPy2oCMRTdF/yHcAV3NaP46tQorSCI&#10;G/HxAZfJ7WTo5GZMoo7z9WZR6PJw3st1a2txJx8qxwpGwwwEceF0xaWCy3n7vgARIrLG2jEpeFKA&#10;9ar3tsRcuwcf6X6KpUghHHJUYGJscilDYchiGLqGOHE/zluMCfpSao+PFG5rOc6ymbRYcWow2NDG&#10;UPF7ulkFdRcv3cf3xnTZdfLUh8PM+eleqUG//foEEamN/+I/904rGM/T2nQmHQG5egE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ALhVILwQAAANwAAAAPAAAAAAAAAAAAAAAA&#10;AKECAABkcnMvZG93bnJldi54bWxQSwUGAAAAAAQABAD5AAAAjwMAAAAA&#10;" strokecolor="black [3213]"/>
                                                                      <v:group id="Grouper 282" o:spid="_x0000_s1218" style="position:absolute;left:-31501;top:881231;width:330200;height:292187" coordorigin="-36960,18706" coordsize="330200,29239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irMOWxAAAANwAAAAP&#10;AAAAAAAAAAAAAAAAAKkCAABkcnMvZG93bnJldi54bWxQSwUGAAAAAAQABAD6AAAAmgMAAAAA&#10;">
                                                                        <v:rect id="Rectangle 283" o:spid="_x0000_s1219" style="position:absolute;left:80122;top:18706;width:130103;height:243476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cHECKwwAA&#10;ANwAAAAPAAAAZHJzL2Rvd25yZXYueG1sRI/RagIxFETfC/5DuELfalYLRVajiFSQPlS66wdcNtfN&#10;4uYmJlHXv2+EQh+HmTnDLNeD7cWNQuwcK5hOChDEjdMdtwqO9e5tDiImZI29Y1LwoAjr1ehliaV2&#10;d/6hW5VakSEcS1RgUvKllLExZDFOnCfO3skFiynL0Eod8J7htpezoviQFjvOCwY9bQ015+pqFfiw&#10;8Qfzaerd8B32X+216szlodTreNgsQCQa0n/4r73XCmbzd3ieyUdArn4B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cHECKwwAAANwAAAAPAAAAAAAAAAAAAAAAAJcCAABkcnMvZG93&#10;bnJldi54bWxQSwUGAAAAAAQABAD1AAAAhwMAAAAA&#10;" fillcolor="white [3201]" strokecolor="black [3213]" strokeweight="1pt"/>
                                                                        <v:shape id="Zone de texte 284" o:spid="_x0000_s1220" type="#_x0000_t202" style="position:absolute;left:-36960;top:59004;width:330200;height:2520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3b01SxwAA&#10;ANwAAAAPAAAAZHJzL2Rvd25yZXYueG1sRI9Ba8JAFITvQv/D8grezKYiYlNXSQsF8RCo9uDxJfua&#10;hGbfprsbTf313YLgcZiZb5j1djSdOJPzrWUFT0kKgriyuuVawefxfbYC4QOyxs4yKfglD9vNw2SN&#10;mbYX/qDzIdQiQthnqKAJoc+k9FVDBn1ie+LofVlnMETpaqkdXiLcdHKepktpsOW40GBPbw1V34fB&#10;KNjlp+FncMXi+Xq65kVZ7ovXcqnU9HHMX0AEGsM9fGvvtIL5agH/Z+IRkJs/AA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929NUscAAADcAAAADwAAAAAAAAAAAAAAAACXAgAAZHJz&#10;L2Rvd25yZXYueG1sUEsFBgAAAAAEAAQA9QAAAIsDAAAAAA==&#10;" filled="f" stroked="f">
                                                                          <v:textbox style="layout-flow:vertical-ideographic">
                                                                            <w:txbxContent>
                                                                              <w:p w14:paraId="7C6FAB80" w14:textId="77777777" w:rsidR="00022E94" w:rsidRPr="00022E94" w:rsidRDefault="00022E94" w:rsidP="00022E94">
                                                                                <w:pPr>
                                                                                  <w:rPr>
                                                                                    <w:sz w:val="15"/>
                                                                                    <w:szCs w:val="15"/>
                                                                                  </w:rPr>
                                                                                </w:pPr>
                                                                                <w:r w:rsidRPr="00022E94">
                                                                                  <w:rPr>
                                                                                    <w:sz w:val="15"/>
                                                                                    <w:szCs w:val="15"/>
                                                                                  </w:rPr>
                                                                                  <w:t>R</w:t>
                                                                                </w:r>
                                                                                <w:r w:rsidRPr="00D1056A">
                                                                                  <w:rPr>
                                                                                    <w:sz w:val="15"/>
                                                                                    <w:szCs w:val="15"/>
                                                                                    <w:vertAlign w:val="subscript"/>
                                                                                  </w:rPr>
                                                                                  <w:t>2</w:t>
                                                                                </w:r>
                                                                              </w:p>
                                                                            </w:txbxContent>
                                                                          </v:textbox>
                                                                        </v:shape>
                                                                      </v:group>
                                                                    </v:group>
                                                                    <v:rect id="Rectangle 324" o:spid="_x0000_s1221" style="position:absolute;left:100274;top:619293;width:130103;height:246496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DcohZwwAA&#10;ANwAAAAPAAAAZHJzL2Rvd25yZXYueG1sRI/RagIxFETfC/5DuIJvNauWIqtRpFQQH1q6+gGXzXWz&#10;uLmJSdT1702h0MdhZs4wy3VvO3GjEFvHCibjAgRx7XTLjYLjYfs6BxETssbOMSl4UIT1avCyxFK7&#10;O//QrUqNyBCOJSowKflSylgbshjHzhNn7+SCxZRlaKQOeM9w28lpUbxLiy3nBYOePgzV5+pqFfiw&#10;8d/m0xy2/VfY7Ztr1ZrLQ6nRsN8sQCTq03/4r73TCmbTN/g9k4+AXD0B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DcohZwwAAANwAAAAPAAAAAAAAAAAAAAAAAJcCAABkcnMvZG93&#10;bnJldi54bWxQSwUGAAAAAAQABAD1AAAAhwMAAAAA&#10;" fillcolor="white [3201]" strokecolor="black [3213]" strokeweight="1pt"/>
                                                                    <v:shape id="Zone de texte 325" o:spid="_x0000_s1222" type="#_x0000_t202" style="position:absolute;left:-16090;top:654700;width:330200;height:25146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IpLhuxwAA&#10;ANwAAAAPAAAAZHJzL2Rvd25yZXYueG1sRI9Ba8JAFITvhf6H5Qm91Y3Wik1dJS0I4iGg9eDxJfua&#10;hGbfprsbjf76bqHQ4zAz3zDL9WBacSbnG8sKJuMEBHFpdcOVguPH5nEBwgdkja1lUnAlD+vV/d0S&#10;U20vvKfzIVQiQtinqKAOoUul9GVNBv3YdsTR+7TOYIjSVVI7vES4aeU0SebSYMNxocaO3msqvw69&#10;UbDNTv137/LZy+10y/Ki2OVvxVyph9GQvYIINIT/8F97qxU8TZ/h90w8AnL1Aw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yKS4bscAAADcAAAADwAAAAAAAAAAAAAAAACXAgAAZHJz&#10;L2Rvd25yZXYueG1sUEsFBgAAAAAEAAQA9QAAAIsDAAAAAA==&#10;" filled="f" stroked="f">
                                                                      <v:textbox style="layout-flow:vertical-ideographic">
                                                                        <w:txbxContent>
                                                                          <w:p w14:paraId="0DD8887D" w14:textId="5C65AC6D" w:rsidR="00022E94" w:rsidRPr="00022E94" w:rsidRDefault="0078766F" w:rsidP="00022E94">
                                                                            <w:pPr>
                                                                              <w:rPr>
                                                                                <w:sz w:val="15"/>
                                                                                <w:szCs w:val="15"/>
                                                                              </w:rPr>
                                                                            </w:pPr>
                                                                            <w:r>
                                                                              <w:rPr>
                                                                                <w:sz w:val="15"/>
                                                                                <w:szCs w:val="15"/>
                                                                              </w:rPr>
                                                                              <w:t>R</w:t>
                                                                            </w:r>
                                                                            <w:r w:rsidRPr="00D1056A">
                                                                              <w:rPr>
                                                                                <w:sz w:val="15"/>
                                                                                <w:szCs w:val="15"/>
                                                                                <w:vertAlign w:val="subscript"/>
                                                                              </w:rPr>
                                                                              <w:t>1</w:t>
                                                                            </w:r>
                                                                          </w:p>
                                                                        </w:txbxContent>
                                                                      </v:textbox>
                                                                    </v:shape>
                                                                  </v:group>
                                                                  <v:oval id="Ellipse 345" o:spid="_x0000_s1223" style="position:absolute;left:144780;top:656703;width:45719;height:468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oH2SnxAAA&#10;ANwAAAAPAAAAZHJzL2Rvd25yZXYueG1sRI9Ba8JAFITvBf/D8gRvummtrURXqYIQ9GRs78/sM5ua&#10;fRuy25j++64g9DjMzDfMct3bWnTU+sqxgudJAoK4cLriUsHnaTeeg/ABWWPtmBT8kof1avC0xFS7&#10;Gx+py0MpIoR9igpMCE0qpS8MWfQT1xBH7+JaiyHKtpS6xVuE21q+JMmbtFhxXDDY0NZQcc1/rAK3&#10;O5z1uzlds6/vjKtzvun2F6PUaNh/LEAE6sN/+NHOtILp6wzuZ+IRkKs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B9kp8QAAADcAAAADwAAAAAAAAAAAAAAAACXAgAAZHJzL2Rv&#10;d25yZXYueG1sUEsFBgAAAAAEAAQA9QAAAIgDAAAAAA==&#10;" fillcolor="black [3200]" strokecolor="black [1600]" strokeweight="2pt"/>
                                                                </v:group>
                                                              </v:group>
                                                              <v:oval id="Ellipse 349" o:spid="_x0000_s1224" style="position:absolute;left:1748444;top:2690553;width:45717;height:468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pUm6ixAAA&#10;ANwAAAAPAAAAZHJzL2Rvd25yZXYueG1sRI9Ba8JAFITvBf/D8gRvumkttkZXqYIQ9GRs78/sM5ua&#10;fRuy25j++64g9DjMzDfMct3bWnTU+sqxgudJAoK4cLriUsHnaTd+B+EDssbaMSn4JQ/r1eBpial2&#10;Nz5Sl4dSRAj7FBWYEJpUSl8YsugnriGO3sW1FkOUbSl1i7cIt7V8SZKZtFhxXDDY0NZQcc1/rAK3&#10;O5z1mzlds6/vjKtzvun2F6PUaNh/LEAE6sN/+NHOtILp6xzuZ+IRkKs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qVJuosQAAADcAAAADwAAAAAAAAAAAAAAAACXAgAAZHJzL2Rv&#10;d25yZXYueG1sUEsFBgAAAAAEAAQA9QAAAIgDAAAAAA==&#10;" fillcolor="black [3200]" strokecolor="black [1600]" strokeweight="2pt"/>
                                                            </v:group>
                                                            <v:line id="Connecteur droit 351" o:spid="_x0000_s1225" style="position:absolute;visibility:visible;mso-wrap-style:square" from="1183179,1668550" to="2423160,166878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ShvoH8YAAADcAAAADwAAAGRycy9kb3ducmV2LnhtbESPQWvCQBSE74X+h+UVvNVNLBqJrhIK&#10;QtVTbcXrI/tM0mbfht1tjP31XaHgcZiZb5jlejCt6Mn5xrKCdJyAIC6tbrhS8PmxeZ6D8AFZY2uZ&#10;FFzJw3r1+LDEXNsLv1N/CJWIEPY5KqhD6HIpfVmTQT+2HXH0ztYZDFG6SmqHlwg3rZwkyUwabDgu&#10;1NjRa03l9+HHKJiXuy9XZMU2nR677Lef7GebU6bU6GkoFiACDeEe/m+/aQUv0xRuZ+IRkKs/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Eob6B/GAAAA3AAAAA8AAAAAAAAA&#10;AAAAAAAAoQIAAGRycy9kb3ducmV2LnhtbFBLBQYAAAAABAAEAPkAAACUAwAAAAA=&#10;" strokecolor="black [3213]"/>
                                                            <v:line id="Connecteur droit 353" o:spid="_x0000_s1226" style="position:absolute;flip:y;visibility:visible;mso-wrap-style:square" from="1180408,1665317" to="1186065,2296738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OHWTh8QAAADcAAAADwAAAGRycy9kb3ducmV2LnhtbESP0WoCMRRE3wX/IdyCb5qtVmm3RlFB&#10;KH0RrR9w2dxulm5u1iTqul/fCIKPw8ycYebL1tbiQj5UjhW8jjIQxIXTFZcKjj/b4TuIEJE11o5J&#10;wY0CLBf93hxz7a68p8shliJBOOSowMTY5FKGwpDFMHINcfJ+nbcYk/Sl1B6vCW5rOc6ymbRYcVow&#10;2NDGUPF3OFsFdReP3cd6Y7rs9HbTu93M+em3UoOXdvUJIlIbn+FH+0srmEwncD+TjoBc/AM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A4dZOHxAAAANwAAAAPAAAAAAAAAAAA&#10;AAAAAKECAABkcnMvZG93bnJldi54bWxQSwUGAAAAAAQABAD5AAAAkgMAAAAA&#10;" strokecolor="black [3213]"/>
                                                          </v:group>
                                                          <v:oval id="Ellipse 345" o:spid="_x0000_s1227" style="position:absolute;left:1751358;top:1645920;width:45717;height:468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xvJ6wwAA&#10;ANwAAAAPAAAAZHJzL2Rvd25yZXYueG1sRI9Ba8JAFITvBf/D8gq91U0t1hJdRQtC0FOjvT+zz2w0&#10;+zZktzH+e1cQPA4z8w0zW/S2Fh21vnKs4GOYgCAunK64VLDfrd+/QfiArLF2TAqu5GExH7zMMNXu&#10;wr/U5aEUEcI+RQUmhCaV0heGLPqha4ijd3StxRBlW0rd4iXCbS1HSfIlLVYcFww29GOoOOf/VoFb&#10;bw96Ynbn7O+UcXXIV93maJR6e+2XUxCB+vAMP9qZVvA5HsP9TDwCcn4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txvJ6wwAAANwAAAAPAAAAAAAAAAAAAAAAAJcCAABkcnMvZG93&#10;bnJldi54bWxQSwUGAAAAAAQABAD1AAAAhwMAAAAA&#10;" fillcolor="black [3200]" strokecolor="black [1600]" strokeweight="2pt"/>
                                                        </v:group>
                                                        <v:line id="Connecteur droit 358" o:spid="_x0000_s1228" style="position:absolute;flip:x;visibility:visible;mso-wrap-style:square" from="2418080,1668780" to="2418080,259588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NtEB9sIAAADcAAAADwAAAGRycy9kb3ducmV2LnhtbERP3WrCMBS+F/YO4Qx2p+ncLFpNyxQG&#10;YzfizwMcmmNT1px0Saa1T79cDHb58f1vqsF24ko+tI4VPM8yEMS10y03Cs6n9+kSRIjIGjvHpOBO&#10;AaryYbLBQrsbH+h6jI1IIRwKVGBi7AspQ23IYpi5njhxF+ctxgR9I7XHWwq3nZxnWS4ttpwaDPa0&#10;M1R/HX+sgm6M53G13Zkx+3696/0+d37xqdTT4/C2BhFpiP/iP/eHVvCySGvTmXQEZPkL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NtEB9sIAAADcAAAADwAAAAAAAAAAAAAA&#10;AAChAgAAZHJzL2Rvd25yZXYueG1sUEsFBgAAAAAEAAQA+QAAAJADAAAAAA==&#10;" strokecolor="black [3213]"/>
                                                      </v:group>
                                                      <v:oval id="Ellipse 361" o:spid="_x0000_s1229" style="position:absolute;left:2804501;top:2692116;width:45085;height:4635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ckT7EwwAA&#10;ANwAAAAPAAAAZHJzL2Rvd25yZXYueG1sRI9Ba8JAFITvBf/D8gRvdWMFLamraEEI9tTE3p/ZZzY1&#10;+zZk1xj/vVsoeBxm5htmtRlsI3rqfO1YwWyagCAuna65UnAs9q/vIHxA1tg4JgV38rBZj15WmGp3&#10;42/q81CJCGGfogITQptK6UtDFv3UtcTRO7vOYoiyq6Tu8BbhtpFvSbKQFmuOCwZb+jRUXvKrVeD2&#10;Xye9NMUl+/nNuD7lu/5wNkpNxsP2A0SgITzD/+1MK5gvZvB3Jh4BuX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ckT7EwwAAANwAAAAPAAAAAAAAAAAAAAAAAJcCAABkcnMvZG93&#10;bnJldi54bWxQSwUGAAAAAAQABAD1AAAAhwMAAAAA&#10;" fillcolor="black [3200]" strokecolor="black [1600]" strokeweight="2pt"/>
                                                    </v:group>
                                                    <v:line id="Connecteur droit 363" o:spid="_x0000_s1230" style="position:absolute;visibility:visible;mso-wrap-style:square" from="2831335,1575412" to="3597145,1577952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Y19W+sMAAADcAAAADwAAAGRycy9kb3ducmV2LnhtbESPT2sCMRTE7wW/Q3hCbzWrS5e6GkWk&#10;pcWe6p/7Y/PcXdy8rEmq6bc3gtDjMDO/YebLaDpxIedbywrGowwEcWV1y7WC/e7j5Q2ED8gaO8uk&#10;4I88LBeDpzmW2l75hy7bUIsEYV+igiaEvpTSVw0Z9CPbEyfvaJ3BkKSrpXZ4TXDTyUmWFdJgy2mh&#10;wZ7WDVWn7a9JlPHhbOTnaYqHjft273kRX+NZqedhXM1ABIrhP/xof2kFeZHD/Uw6AnJxAw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GNfVvrDAAAA3AAAAA8AAAAAAAAAAAAA&#10;AAAAoQIAAGRycy9kb3ducmV2LnhtbFBLBQYAAAAABAAEAPkAAACRAwAAAAA=&#10;" strokecolor="black [3040]"/>
                                                  </v:group>
                                                  <v:oval id="Ellipse 366" o:spid="_x0000_s1231" style="position:absolute;left:2807776;top:1547248;width:45085;height:4635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eKawxAAA&#10;ANwAAAAPAAAAZHJzL2Rvd25yZXYueG1sRI9Ba8JAFITvhf6H5Qne6sYKaUndiC0IwZ4a2/sz+5KN&#10;Zt+G7Brjv3cLhR6HmfmGWW8m24mRBt86VrBcJCCIK6dbbhR8H3ZPryB8QNbYOSYFN/KwyR8f1php&#10;d+UvGsvQiAhhn6ECE0KfSekrQxb9wvXE0avdYDFEOTRSD3iNcNvJ5yRJpcWW44LBnj4MVefyYhW4&#10;3edRv5jDufg5Fdwey/dxXxul5rNp+wYi0BT+w3/tQitYpSn8nolHQOZ3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k3imsMQAAADcAAAADwAAAAAAAAAAAAAAAACXAgAAZHJzL2Rv&#10;d25yZXYueG1sUEsFBgAAAAAEAAQA9QAAAIgDAAAAAA==&#10;" fillcolor="black [3200]" strokecolor="black [1600]" strokeweight="2pt"/>
                                                </v:group>
                                                <v:line id="Connecteur droit 368" o:spid="_x0000_s1232" style="position:absolute;visibility:visible;mso-wrap-style:square" from="1772920,2189480" to="1978660,218948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bfvEi8QAAADcAAAADwAAAGRycy9kb3ducmV2LnhtbESPwU7DMAyG75N4h8hI3LZ0TFRQlk0I&#10;gZjYaYXdrca01RqnS8KWvT0+IO1o/f4/+1uusxvUiULsPRuYzwpQxI23PbcGvr/ep4+gYkK2OHgm&#10;AxeKsF7dTJZYWX/mHZ3q1CqBcKzQQJfSWGkdm44cxpkfiSX78cFhkjG02gY8C9wN+r4oSu2wZ7nQ&#10;4UivHTWH+tcJZb4/Ov1xeML9Z9iGt0WZH/LRmLvb/PIMKlFO1+X/9sYaWJTyrciICOjVH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Bt+8SLxAAAANwAAAAPAAAAAAAAAAAA&#10;AAAAAKECAABkcnMvZG93bnJldi54bWxQSwUGAAAAAAQABAD5AAAAkgMAAAAA&#10;" strokecolor="black [3040]"/>
                                                <v:line id="Connecteur droit 369" o:spid="_x0000_s1233" style="position:absolute;flip:y;visibility:visible;mso-wrap-style:square" from="1976120,925918" to="1978660,218612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srW7hsUAAADcAAAADwAAAGRycy9kb3ducmV2LnhtbESPS4sCMRCE7wv+h9CCN82o4LqjUUQQ&#10;RHHxsXvYWzPpeeCkM0yiM/57Iwh7LKrqK2q+bE0p7lS7wrKC4SACQZxYXXCm4Oey6U9BOI+ssbRM&#10;Ch7kYLnofMwx1rbhE93PPhMBwi5GBbn3VSylS3Iy6Aa2Ig5eamuDPsg6k7rGJsBNKUdRNJEGCw4L&#10;OVa0zim5nm9GQepu1frvV/v0c3c4HdJ99o3NUalet13NQHhq/X/43d5qBePJF7zOhCMgF08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srW7hsUAAADcAAAADwAAAAAAAAAA&#10;AAAAAAChAgAAZHJzL2Rvd25yZXYueG1sUEsFBgAAAAAEAAQA+QAAAJMDAAAAAA==&#10;" strokecolor="black [3040]"/>
                                              </v:group>
                                              <v:shape id="Zone de texte 373" o:spid="_x0000_s1234" type="#_x0000_t202" style="position:absolute;left:1600200;top:1455234;width:211455;height:1778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QJwLxAAA&#10;ANwAAAAPAAAAZHJzL2Rvd25yZXYueG1sRI9PawIxFMTvgt8hvEJvmlRbtVujSKXgyVL/gbfH5rm7&#10;uHlZNtFdv70pCB6HmfkNM523thRXqn3hWMNbX4EgTp0pONOw2/70JiB8QDZYOiYNN/Iwn3U7U0yM&#10;a/iPrpuQiQhhn6CGPIQqkdKnOVn0fVcRR+/kaoshyjqTpsYmwm0pB0qNpMWC40KOFX3nlJ43F6th&#10;vz4dD+/qN1vaj6pxrZJsP6XWry/t4gtEoDY8w4/2ymgYjofwfyYeATm7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6UCcC8QAAADcAAAADwAAAAAAAAAAAAAAAACXAgAAZHJzL2Rv&#10;d25yZXYueG1sUEsFBgAAAAAEAAQA9QAAAIgDAAAAAA==&#10;" filled="f" stroked="f">
                                                <v:textbox>
                                                  <w:txbxContent>
                                                    <w:p w14:paraId="5C5196EC" w14:textId="74CADB73" w:rsidR="00A3665B" w:rsidRPr="00A3665B" w:rsidRDefault="00A3665B">
                                                      <w:pPr>
                                                        <w:rPr>
                                                          <w:sz w:val="13"/>
                                                          <w:szCs w:val="13"/>
                                                        </w:rPr>
                                                      </w:pPr>
                                                      <w:r w:rsidRPr="00A3665B">
                                                        <w:rPr>
                                                          <w:sz w:val="13"/>
                                                          <w:szCs w:val="13"/>
                                                        </w:rPr>
                                                        <w:t>A</w:t>
                                                      </w:r>
                                                    </w:p>
                                                  </w:txbxContent>
                                                </v:textbox>
                                              </v:shape>
                                              <v:shape id="Zone de texte 374" o:spid="_x0000_s1235" type="#_x0000_t202" style="position:absolute;left:1577897;top:1996068;width:211455;height:1778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qQR/xAAA&#10;ANwAAAAPAAAAZHJzL2Rvd25yZXYueG1sRI9PawIxFMTvgt8hvII3TdpatVujlIrQk+Jf8PbYPHcX&#10;Ny/LJrrbb28KgsdhZn7DTOetLcWNal841vA6UCCIU2cKzjTsd8v+BIQPyAZLx6ThjzzMZ93OFBPj&#10;Gt7QbRsyESHsE9SQh1AlUvo0J4t+4Cri6J1dbTFEWWfS1NhEuC3lm1IjabHguJBjRT85pZft1Wo4&#10;rM6n41Cts4X9qBrXKsn2U2rde2m/v0AEasMz/Gj/Gg3v4yH8n4lHQM7u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ZqkEf8QAAADcAAAADwAAAAAAAAAAAAAAAACXAgAAZHJzL2Rv&#10;d25yZXYueG1sUEsFBgAAAAAEAAQA9QAAAIgDAAAAAA==&#10;" filled="f" stroked="f">
                                                <v:textbox>
                                                  <w:txbxContent>
                                                    <w:p w14:paraId="5157709D" w14:textId="1895D9B0" w:rsidR="00A3665B" w:rsidRPr="00A3665B" w:rsidRDefault="00A3665B" w:rsidP="00A3665B">
                                                      <w:pPr>
                                                        <w:rPr>
                                                          <w:sz w:val="13"/>
                                                          <w:szCs w:val="13"/>
                                                        </w:rPr>
                                                      </w:pPr>
                                                      <w:r>
                                                        <w:rPr>
                                                          <w:sz w:val="13"/>
                                                          <w:szCs w:val="13"/>
                                                        </w:rPr>
                                                        <w:t>B</w:t>
                                                      </w:r>
                                                    </w:p>
                                                  </w:txbxContent>
                                                </v:textbox>
                                              </v:shape>
                                              <v:shape id="Zone de texte 375" o:spid="_x0000_s1236" type="#_x0000_t202" style="position:absolute;left:1583473;top:2665141;width:211455;height:1778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J5aHkxAAA&#10;ANwAAAAPAAAAZHJzL2Rvd25yZXYueG1sRI9Ja8MwFITvhfwH8Qq5JVKXLHWthNJSyCml2SC3h/W8&#10;EOvJWErs/vsoEOhxmJlvmHTZ21pcqPWVYw1PYwWCOHOm4kLDbvs9moPwAdlg7Zg0/JGH5WLwkGJi&#10;XMe/dNmEQkQI+wQ1lCE0iZQ+K8miH7uGOHq5ay2GKNtCmha7CLe1fFZqKi1WHBdKbOizpOy0OVsN&#10;+3V+PLyqn+LLTprO9UqyfZNaDx/7j3cQgfrwH763V0bDy2wCtzPxCMjFF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eWh5MQAAADcAAAADwAAAAAAAAAAAAAAAACXAgAAZHJzL2Rv&#10;d25yZXYueG1sUEsFBgAAAAAEAAQA9QAAAIgDAAAAAA==&#10;" filled="f" stroked="f">
                                                <v:textbox>
                                                  <w:txbxContent>
                                                    <w:p w14:paraId="47CCEF62" w14:textId="231E89E7" w:rsidR="00A3665B" w:rsidRPr="00A3665B" w:rsidRDefault="00A3665B" w:rsidP="00A3665B">
                                                      <w:pPr>
                                                        <w:rPr>
                                                          <w:sz w:val="13"/>
                                                          <w:szCs w:val="13"/>
                                                        </w:rPr>
                                                      </w:pPr>
                                                      <w:r>
                                                        <w:rPr>
                                                          <w:sz w:val="13"/>
                                                          <w:szCs w:val="13"/>
                                                        </w:rPr>
                                                        <w:t>C</w:t>
                                                      </w:r>
                                                    </w:p>
                                                  </w:txbxContent>
                                                </v:textbox>
                                              </v:shape>
                                            </v:group>
                                            <v:shape id="Zone de texte 33" o:spid="_x0000_s1237" type="#_x0000_t202" style="position:absolute;left:4238538;top:2725271;width:1955551;height:2330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5xfuxAAA&#10;ANsAAAAPAAAAZHJzL2Rvd25yZXYueG1sRI9Ba8JAFITvBf/D8gRvuqu2RdNsRJRCTy2mKnh7ZJ9J&#10;aPZtyG5N+u+7BaHHYWa+YdLNYBtxo87XjjXMZwoEceFMzaWG4+frdAXCB2SDjWPS8EMeNtnoIcXE&#10;uJ4PdMtDKSKEfYIaqhDaREpfVGTRz1xLHL2r6yyGKLtSmg77CLeNXCj1LC3WHBcqbGlXUfGVf1sN&#10;p/fr5fyoPsq9fWp7NyjJdi21noyH7QuIQEP4D9/bb0bDcgl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5+cX7sQAAADbAAAADwAAAAAAAAAAAAAAAACXAgAAZHJzL2Rv&#10;d25yZXYueG1sUEsFBgAAAAAEAAQA9QAAAIgDAAAAAA==&#10;" filled="f" stroked="f">
                                              <v:textbox>
                                                <w:txbxContent>
                                                  <w:p w14:paraId="2DB6353E" w14:textId="3BDF04EA" w:rsidR="00B45AD2" w:rsidRPr="00B45AD2" w:rsidRDefault="00B45AD2">
                                                    <w:pPr>
                                                      <w:rPr>
                                                        <w:sz w:val="13"/>
                                                        <w:szCs w:val="13"/>
                                                      </w:rPr>
                                                    </w:pPr>
                                                    <w:r w:rsidRPr="00B45AD2">
                                                      <w:rPr>
                                                        <w:sz w:val="13"/>
                                                        <w:szCs w:val="13"/>
                                                      </w:rPr>
                                                      <w:t>S</w:t>
                                                    </w:r>
                                                    <w:r w:rsidR="0008580C">
                                                      <w:rPr>
                                                        <w:sz w:val="13"/>
                                                        <w:szCs w:val="13"/>
                                                      </w:rPr>
                                                      <w:t>chéma électrique simplifié : G</w:t>
                                                    </w:r>
                                                    <w:r w:rsidRPr="00B45AD2">
                                                      <w:rPr>
                                                        <w:sz w:val="13"/>
                                                        <w:szCs w:val="13"/>
                                                      </w:rPr>
                                                      <w:t>estion de la batterie</w:t>
                                                    </w:r>
                                                  </w:p>
                                                </w:txbxContent>
                                              </v:textbox>
                                            </v:shape>
                                          </v:group>
                                          <v:shape id="Triangle 135" o:spid="_x0000_s1238" type="#_x0000_t5" style="position:absolute;left:1941816;top:1196939;width:78105;height:52314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/ooafwwAA&#10;ANwAAAAPAAAAZHJzL2Rvd25yZXYueG1sRI9LiwIxEITvgv8htLA3zaj4YDSKigt79YF4bCbtzOik&#10;M5tkdfz3G0Hw1k1V11c9XzamEndyvrSsoN9LQBBnVpecKzgevrtTED4ga6wsk4IneVgu2q05pto+&#10;eEf3fchFDGGfooIihDqV0mcFGfQ9WxNH7WKdwRBXl0vt8BHDTSUHSTKWBkuOhAJr2hSU3fZ/JnLL&#10;rTutR+vs+Lz+1oOzP+SbyVWpr06zmoEI1ISP+X39o2P94Qhez8QJ5OI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/ooafwwAAANwAAAAPAAAAAAAAAAAAAAAAAJcCAABkcnMvZG93&#10;bnJldi54bWxQSwUGAAAAAAQABAD1AAAAhwMAAAAA&#10;" fillcolor="red" strokecolor="red"/>
                                          <v:shape id="Zone de texte 137" o:spid="_x0000_s1239" type="#_x0000_t202" style="position:absolute;left:1558365;top:1068248;width:441963;height:21341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t1U0pwgAA&#10;ANwAAAAPAAAAZHJzL2Rvd25yZXYueG1sRE9NawIxEL0L/ocwgjdNqq1tt0YRpeBJ0Wqht2Ez7i5u&#10;Jssmuuu/NwXB2zze50znrS3FlWpfONbwMlQgiFNnCs40HH6+Bx8gfEA2WDomDTfyMJ91O1NMjGt4&#10;R9d9yEQMYZ+ghjyEKpHSpzlZ9ENXEUfu5GqLIcI6k6bGJobbUo6UmkiLBceGHCta5pSe9xer4bg5&#10;/f2+qm22sm9V41ol2X5Krfu9dvEFIlAbnuKHe23i/PE7/D8TL5CzO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K3VTSnCAAAA3AAAAA8AAAAAAAAAAAAAAAAAlwIAAGRycy9kb3du&#10;cmV2LnhtbFBLBQYAAAAABAAEAPUAAACGAwAAAAA=&#10;" filled="f" stroked="f">
                                            <v:textbox>
                                              <w:txbxContent>
                                                <w:p w14:paraId="05A13C0B" w14:textId="67E9E53F" w:rsidR="00B45AD2" w:rsidRPr="00B45AD2" w:rsidRDefault="00B45AD2">
                                                  <w:pPr>
                                                    <w:rPr>
                                                      <w:color w:val="FF0000"/>
                                                      <w:sz w:val="16"/>
                                                      <w:szCs w:val="16"/>
                                                    </w:rPr>
                                                  </w:pPr>
                                                  <w:r w:rsidRPr="00B45AD2">
                                                    <w:rPr>
                                                      <w:color w:val="FF0000"/>
                                                      <w:sz w:val="16"/>
                                                      <w:szCs w:val="16"/>
                                                    </w:rPr>
                                                    <w:t>I = 0</w:t>
                                                  </w:r>
                                                  <w:r w:rsidR="0025614F">
                                                    <w:rPr>
                                                      <w:color w:val="FF0000"/>
                                                      <w:sz w:val="16"/>
                                                      <w:szCs w:val="16"/>
                                                    </w:rPr>
                                                    <w:t xml:space="preserve"> A</w:t>
                                                  </w:r>
                                                </w:p>
                                              </w:txbxContent>
                                            </v:textbox>
                                          </v:shape>
                                        </v:group>
                                        <v:shape id="Zone de texte 140" o:spid="_x0000_s1240" type="#_x0000_t202" style="position:absolute;left:436943;top:2087880;width:584137;height:21336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6OqYgxAAA&#10;ANwAAAAPAAAAZHJzL2Rvd25yZXYueG1sRI9Ba8JAEIXvQv/DMgVvutui0kZXKRWhJ4vaCt6G7JgE&#10;s7Mhu5r033cOgrcZ3pv3vlmsel+rG7WxCmzhZWxAEefBVVxY+DlsRm+gYkJ2WAcmC38UYbV8Giww&#10;c6HjHd32qVASwjFDC2VKTaZ1zEvyGMehIRbtHFqPSda20K7FTsJ9rV+NmWmPFUtDiQ19lpRf9ldv&#10;4Xd7Ph0n5rtY+2nThd5o9u/a2uFz/zEHlahPD/P9+ssJ/kTw5RmZQC//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ejqmIMQAAADcAAAADwAAAAAAAAAAAAAAAACXAgAAZHJzL2Rv&#10;d25yZXYueG1sUEsFBgAAAAAEAAQA9QAAAIgDAAAAAA==&#10;" filled="f" stroked="f">
                                          <v:textbox>
                                            <w:txbxContent>
                                              <w:p w14:paraId="2C5DBEE0" w14:textId="3D4F862A" w:rsidR="00B4373C" w:rsidRPr="00B4373C" w:rsidRDefault="00B4373C">
                                                <w:pPr>
                                                  <w:rPr>
                                                    <w:sz w:val="16"/>
                                                    <w:szCs w:val="16"/>
                                                  </w:rPr>
                                                </w:pPr>
                                                <w:r w:rsidRPr="00B4373C">
                                                  <w:rPr>
                                                    <w:sz w:val="16"/>
                                                    <w:szCs w:val="16"/>
                                                  </w:rPr>
                                                  <w:t>+</w:t>
                                                </w:r>
                                                <w:r w:rsidR="00CC372C">
                                                  <w:rPr>
                                                    <w:sz w:val="16"/>
                                                    <w:szCs w:val="16"/>
                                                  </w:rPr>
                                                  <w:t>11,1</w:t>
                                                </w:r>
                                                <w:r w:rsidRPr="00B4373C">
                                                  <w:rPr>
                                                    <w:sz w:val="16"/>
                                                    <w:szCs w:val="16"/>
                                                  </w:rPr>
                                                  <w:t xml:space="preserve"> V</w:t>
                                                </w:r>
                                              </w:p>
                                            </w:txbxContent>
                                          </v:textbox>
                                        </v:shape>
                                      </v:group>
                                      <v:group id="Grouper 88" o:spid="_x0000_s1241" style="position:absolute;left:4419682;top:645348;width:68499;height:83444" coordorigin="-759378,-20555" coordsize="68499,83444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+0Fbm8IAAADbAAAADwAA&#10;AAAAAAAAAAAAAACpAgAAZHJzL2Rvd25yZXYueG1sUEsFBgAAAAAEAAQA+gAAAJgDAAAAAA==&#10;">
                                        <v:line id="Connecteur droit 72" o:spid="_x0000_s1242" style="position:absolute;visibility:visible;mso-wrap-style:square" from="-690880,-20555" to="-690879,62889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oEVTMMMAAADbAAAADwAAAGRycy9kb3ducmV2LnhtbESPT2sCMRTE74V+h/AK3jSrpVa3ZqWU&#10;ikVP9c/9sXndXXbzsiZR02/fCEKPw8z8hlkso+nEhZxvLCsYjzIQxKXVDVcKDvvVcAbCB2SNnWVS&#10;8EselsXjwwJzba/8TZddqESCsM9RQR1Cn0vpy5oM+pHtiZP3Y53BkKSrpHZ4TXDTyUmWTaXBhtNC&#10;jT191FS2u7NJlPHxZOS6neNx47bu83kaX+JJqcFTfH8DESiG//C9/aUVvE7g9iX9AFn8AQ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KBFUzDDAAAA2wAAAA8AAAAAAAAAAAAA&#10;AAAAoQIAAGRycy9kb3ducmV2LnhtbFBLBQYAAAAABAAEAPkAAACRAwAAAAA=&#10;" strokecolor="black [3040]"/>
                                        <v:shape id="Triangle 2" o:spid="_x0000_s1243" type="#_x0000_t5" style="position:absolute;left:-765706;top:-2535;width:66839;height:54183;rotation: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meD6vxAAA&#10;ANsAAAAPAAAAZHJzL2Rvd25yZXYueG1sRI9Ba8JAFITvgv9heYI33dQUkegqRRGk1EOjHrw9s88k&#10;bfZtzK6a/vuuIHgcZuYbZrZoTSVu1LjSsoK3YQSCOLO65FzBfrceTEA4j6yxskwK/sjBYt7tzDDR&#10;9s7fdEt9LgKEXYIKCu/rREqXFWTQDW1NHLyzbQz6IJtc6gbvAW4qOYqisTRYclgosKZlQdlvejUK&#10;tsf3OC1l3q4uh9PPl48/YxeNler32o8pCE+tf4Wf7Y1WMInh8SX8ADn/B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png+r8QAAADbAAAADwAAAAAAAAAAAAAAAACXAgAAZHJzL2Rv&#10;d25yZXYueG1sUEsFBgAAAAAEAAQA9QAAAIgDAAAAAA==&#10;" fillcolor="black [3200]" strokecolor="black [1600]" strokeweight="2pt"/>
                                      </v:group>
                                    </v:group>
                                    <v:rect id="Rectangle 116" o:spid="_x0000_s1244" style="position:absolute;left:4027660;top:594162;width:77887;height:190420;rotation: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Zg1ExAAA&#10;ANwAAAAPAAAAZHJzL2Rvd25yZXYueG1sRE9LawIxEL4X/A9hCt5q1iqLrEYplkIPVerj4m3YjLuL&#10;yWSbpLr11xuh4G0+vufMFp014kw+NI4VDAcZCOLS6YYrBfvdx8sERIjIGo1jUvBHARbz3tMMC+0u&#10;vKHzNlYihXAoUEEdY1tIGcqaLIaBa4kTd3TeYkzQV1J7vKRwa+RrluXSYsOpocaWljWVp+2vVbBe&#10;tT+H9+vpuB7lE2++zXj81Tml+s/d2xREpC4+xP/uT53mD3O4P5MukPMb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YmYNRMQAAADcAAAADwAAAAAAAAAAAAAAAACXAgAAZHJzL2Rv&#10;d25yZXYueG1sUEsFBgAAAAAEAAQA9QAAAIgDAAAAAA==&#10;" fillcolor="white [3201]" strokecolor="black [3213]" strokeweight="1pt"/>
                                  </v:group>
                                  <v:rect id="Rectangle 125" o:spid="_x0000_s1245" style="position:absolute;left:4024903;top:697271;width:77887;height:190420;rotation: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2FmOwwAA&#10;ANwAAAAPAAAAZHJzL2Rvd25yZXYueG1sRE9LawIxEL4X/A9hhN5qVmtFVqNIReihiq+Lt2Ez7i4m&#10;k22S6tZf3xQK3ubje8503lojruRD7VhBv5eBIC6crrlUcDysXsYgQkTWaByTgh8KMJ91nqaYa3fj&#10;HV33sRQphEOOCqoYm1zKUFRkMfRcQ5y4s/MWY4K+lNrjLYVbIwdZNpIWa04NFTb0XlFx2X9bBZt1&#10;83Va3i/nzeto7M3WDIefrVPqudsuJiAitfEh/nd/6DR/8AZ/z6QL5Ow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c2FmOwwAAANwAAAAPAAAAAAAAAAAAAAAAAJcCAABkcnMvZG93&#10;bnJldi54bWxQSwUGAAAAAAQABAD1AAAAhwMAAAAA&#10;" fillcolor="white [3201]" strokecolor="black [3213]" strokeweight="1pt"/>
                                </v:group>
                                <v:rect id="Rectangle 116" o:spid="_x0000_s1246" style="position:absolute;left:4026226;top:801077;width:77470;height:189865;rotation: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dlVOLwwAA&#10;ANwAAAAPAAAAZHJzL2Rvd25yZXYueG1sRE9NawIxEL0L/Q9hCr1ptipit0YRReihFbVevA2bcXcx&#10;maxJqqu/vikUvM3jfc5k1lojLuRD7VjBay8DQVw4XXOpYP+96o5BhIis0TgmBTcKMJs+dSaYa3fl&#10;LV12sRQphEOOCqoYm1zKUFRkMfRcQ5y4o/MWY4K+lNrjNYVbI/tZNpIWa04NFTa0qKg47X6sgvVX&#10;cz4s76fjejAae7Mxw+Fn65R6eW7n7yAitfEh/nd/6DS//wZ/z6QL5PQ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dlVOLwwAAANwAAAAPAAAAAAAAAAAAAAAAAJcCAABkcnMvZG93&#10;bnJldi54bWxQSwUGAAAAAAQABAD1AAAAhwMAAAAA&#10;" fillcolor="white [3201]" strokecolor="black [3213]" strokeweight="1pt"/>
                                <v:rect id="Rectangle 154" o:spid="_x0000_s1247" style="position:absolute;left:4023621;top:906618;width:77887;height:190420;rotation: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rko9oxAAA&#10;ANwAAAAPAAAAZHJzL2Rvd25yZXYueG1sRE9NawIxEL0X+h/CFLzVrLoVWY0iitCDFWt76W3YjLuL&#10;yWRNUl3765tCwds83ufMFp014kI+NI4VDPoZCOLS6YYrBZ8fm+cJiBCRNRrHpOBGARbzx4cZFtpd&#10;+Z0uh1iJFMKhQAV1jG0hZShrshj6riVO3NF5izFBX0nt8ZrCrZHDLBtLiw2nhhpbWtVUng7fVsHu&#10;rT1/rX9Ox91oPPFmb/J82zmlek/dcgoiUhfv4n/3q07zX3L4eyZdIO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a5KPaMQAAADcAAAADwAAAAAAAAAAAAAAAACXAgAAZHJzL2Rv&#10;d25yZXYueG1sUEsFBgAAAAAEAAQA9QAAAIgDAAAAAA==&#10;" fillcolor="white [3201]" strokecolor="black [3213]" strokeweight="1pt"/>
                              </v:group>
                              <v:shape id="Triangle 2" o:spid="_x0000_s1248" type="#_x0000_t5" style="position:absolute;left:4413250;top:765810;width:66839;height:54183;rotation: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q/U/wwAA&#10;ANwAAAAPAAAAZHJzL2Rvd25yZXYueG1sRE9Na8JAEL0L/odlBG+60RSV6CqlRSjFHhr14G3Mjkk0&#10;O5tmtxr/vSsUepvH+5zFqjWVuFLjSssKRsMIBHFmdcm5gt12PZiBcB5ZY2WZFNzJwWrZ7Sww0fbG&#10;33RNfS5CCLsEFRTe14mULivIoBvamjhwJ9sY9AE2udQN3kK4qeQ4iibSYMmhocCa3grKLumvUfB1&#10;eInTUubt+8/+eN74+DN20USpfq99nYPw1Pp/8Z/7Q4f50zE8nwkXyOU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fq/U/wwAAANwAAAAPAAAAAAAAAAAAAAAAAJcCAABkcnMvZG93&#10;bnJldi54bWxQSwUGAAAAAAQABAD1AAAAhwMAAAAA&#10;" fillcolor="black [3200]" strokecolor="black [1600]" strokeweight="2pt"/>
                            </v:group>
                            <v:line id="Connecteur droit 72" o:spid="_x0000_s1249" style="position:absolute;visibility:visible;mso-wrap-style:square" from="4486939,749359" to="4486940,83280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WzUNXsQAAADcAAAADwAAAGRycy9kb3ducmV2LnhtbESPQW/CMAyF70j7D5EncYOUoXVbR0DT&#10;BGKCE924W43XVjROSQJk/35BQuJm6733+Xm2iKYTZ3K+taxgMs5AEFdWt1wr+PlejV5B+ICssbNM&#10;Cv7Iw2L+MJhhoe2Fd3QuQy0ShH2BCpoQ+kJKXzVk0I9tT5y0X+sMhrS6WmqHlwQ3nXzKslwabDld&#10;aLCnz4aqQ3kyiTLZH41cH95wv3Fbt5zm8TkelRo+xo93EIFiuJtv6S+d6r/kcH0mTSDn/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BbNQ1exAAAANwAAAAPAAAAAAAAAAAA&#10;AAAAAKECAABkcnMvZG93bnJldi54bWxQSwUGAAAAAAQABAD5AAAAkgMAAAAA&#10;" strokecolor="black [3040]"/>
                          </v:group>
                          <v:line id="Connecteur droit 72" o:spid="_x0000_s1250" style="position:absolute;visibility:visible;mso-wrap-style:square" from="4487946,855817" to="4487947,939261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yGG8x8MAAADcAAAADwAAAGRycy9kb3ducmV2LnhtbESPT2sCMRTE7wW/Q3iCt5pVqei6UUQq&#10;Le3Jf/fH5rm77OZlTVJNv31TKPQ4zMxvmGITTSfu5HxjWcFknIEgLq1uuFJwPu2fFyB8QNbYWSYF&#10;3+Rhsx48FZhr++AD3Y+hEgnCPkcFdQh9LqUvazLox7YnTt7VOoMhSVdJ7fCR4KaT0yybS4MNp4Ua&#10;e9rVVLbHL5Mok8vNyLd2iZcP9+leZ/P4Em9KjYZxuwIRKIb/8F/7XSuYZjP4PZOOgFz/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MhhvMfDAAAA3AAAAA8AAAAAAAAAAAAA&#10;AAAAoQIAAGRycy9kb3ducmV2LnhtbFBLBQYAAAAABAAEAPkAAACRAwAAAAA=&#10;" strokecolor="black [3040]"/>
                          <v:line id="Connecteur droit 72" o:spid="_x0000_s1251" style="position:absolute;visibility:visible;mso-wrap-style:square" from="4490728,961183" to="4490729,1044627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/O/mpMMAAADcAAAADwAAAGRycy9kb3ducmV2LnhtbESPQWsCMRSE70L/Q3gFb5p1S7VujVJK&#10;S4ue3Or9sXndXdy8rEnU9N83guBxmJlvmMUqmk6cyfnWsoLJOANBXFndcq1g9/M5egHhA7LGzjIp&#10;+CMPq+XDYIGFthfe0rkMtUgQ9gUqaELoCyl91ZBBP7Y9cfJ+rTMYknS11A4vCW46mWfZVBpsOS00&#10;2NN7Q9WhPJlEmeyPRn4d5rhfu437eJrG53hUavgY315BBIrhHr61v7WCPJ/B9Uw6AnL5Dw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Pzv5qTDAAAA3AAAAA8AAAAAAAAAAAAA&#10;AAAAoQIAAGRycy9kb3ducmV2LnhtbFBLBQYAAAAABAAEAPkAAACRAwAAAAA=&#10;" strokecolor="black [3040]"/>
                        </v:group>
                      </v:group>
                      <v:line id="Connecteur droit 72" o:spid="_x0000_s1252" style="position:absolute;visibility:visible;mso-wrap-style:square" from="4813972,687770" to="4813972,1523312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9t/oDcMAAADcAAAADwAAAGRycy9kb3ducmV2LnhtbESPTW/CMAyG75P2HyIj7TZSQENQCGia&#10;Nm1iJ77uVmPaisYpSQbZv58PSDtar9/Hfpbr7Dp1pRBbzwZGwwIUceVty7WBw/7jeQYqJmSLnWcy&#10;8EsR1qvHhyWW1t94S9ddqpVAOJZooEmpL7WOVUMO49D3xJKdfHCYZAy1tgFvAnedHhfFVDtsWS40&#10;2NNbQ9V59+OEMjpenP48z/G4Cd/hfTLNL/lizNMgvy5AJcrpf/ne/rIGxhN5X2REBPTqDw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Pbf6A3DAAAA3AAAAA8AAAAAAAAAAAAA&#10;AAAAoQIAAGRycy9kb3ducmV2LnhtbFBLBQYAAAAABAAEAPkAAACRAwAAAAA=&#10;" strokecolor="black [3040]"/>
                    </v:group>
                    <v:line id="Connecteur droit 72" o:spid="_x0000_s1253" style="position:absolute;flip:x;visibility:visible;mso-wrap-style:square" from="2826907,1523312" to="4813973,1523312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2UMJd8YAAADcAAAADwAAAGRycy9kb3ducmV2LnhtbESPT2vCQBTE7wW/w/KE3pqNKdiSuooI&#10;grSkNNEeentkX/7Q7NuQXU389l1B6HGYmd8wq81kOnGhwbWWFSyiGARxaXXLtYLTcf/0CsJ5ZI2d&#10;ZVJwJQeb9exhham2I+d0KXwtAoRdigoa7/tUSlc2ZNBFticOXmUHgz7IoZZ6wDHATSeTOF5Kgy2H&#10;hQZ72jVU/hZno6By537386199fKe5Vn1UX/i+KXU43zavoHwNPn/8L190AqS5wRuZ8IRkOs/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NlDCXfGAAAA3AAAAA8AAAAAAAAA&#10;AAAAAAAAoQIAAGRycy9kb3ducmV2LnhtbFBLBQYAAAAABAAEAPkAAACUAwAAAAA=&#10;" strokecolor="black [3040]"/>
                  </v:group>
                  <v:oval id="Ellipse 234" o:spid="_x0000_s1254" style="position:absolute;left:2804330;top:1497680;width:45083;height:46347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tL3cxAAA&#10;ANwAAAAPAAAAZHJzL2Rvd25yZXYueG1sRI9Pa8JAFMTvBb/D8oTe6sY/VImuYgtCsKdGvT+zz2w0&#10;+zZk15h++26h4HGYmd8wq01va9FR6yvHCsajBARx4XTFpYLjYfe2AOEDssbaMSn4IQ+b9eBlhal2&#10;D/6mLg+liBD2KSowITSplL4wZNGPXEMcvYtrLYYo21LqFh8Rbms5SZJ3abHiuGCwoU9DxS2/WwVu&#10;93XWc3O4ZadrxtU5/+j2F6PU67DfLkEE6sMz/N/OtILJdAZ/Z+IRkO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abS93MQAAADcAAAADwAAAAAAAAAAAAAAAACXAgAAZHJzL2Rv&#10;d25yZXYueG1sUEsFBgAAAAAEAAQA9QAAAIgDAAAAAA==&#10;" fillcolor="black [3200]" strokecolor="black [1600]" strokeweight="2pt"/>
                </v:group>
                <v:shape id="Zone de texte 236" o:spid="_x0000_s1255" type="#_x0000_t202" style="position:absolute;left:4211320;top:553720;width:276225;height:1771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vInOwwAA&#10;ANwAAAAPAAAAZHJzL2Rvd25yZXYueG1sRI9BawIxFITvgv8hPMGbJloVuxpFLIWelNpa8PbYPHcX&#10;Ny/LJrrrvzeC0OMwM98wy3VrS3Gj2heONYyGCgRx6kzBmYbfn8/BHIQPyAZLx6ThTh7Wq25niYlx&#10;DX/T7RAyESHsE9SQh1AlUvo0J4t+6Cri6J1dbTFEWWfS1NhEuC3lWKmZtFhwXMixom1O6eVwtRqO&#10;u/Ppb6L22YedVo1rlWT7LrXu99rNAkSgNvyHX+0vo2H8NoPnmXgE5OoB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ZvInOwwAAANwAAAAPAAAAAAAAAAAAAAAAAJcCAABkcnMvZG93&#10;bnJldi54bWxQSwUGAAAAAAQABAD1AAAAhwMAAAAA&#10;" filled="f" stroked="f">
                  <v:textbox>
                    <w:txbxContent>
                      <w:p w14:paraId="39AA7A90" w14:textId="1C363D08" w:rsidR="00403E5C" w:rsidRPr="00A3665B" w:rsidRDefault="00403E5C" w:rsidP="00403E5C">
                        <w:pPr>
                          <w:rPr>
                            <w:sz w:val="13"/>
                            <w:szCs w:val="13"/>
                          </w:rPr>
                        </w:pPr>
                        <w:r>
                          <w:rPr>
                            <w:sz w:val="13"/>
                            <w:szCs w:val="13"/>
                          </w:rPr>
                          <w:t>D1</w:t>
                        </w:r>
                      </w:p>
                    </w:txbxContent>
                  </v:textbox>
                </v:shape>
                <v:shape id="Zone de texte 237" o:spid="_x0000_s1256" type="#_x0000_t202" style="position:absolute;left:4211320;top:660400;width:276452;height:177771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28CxVxAAA&#10;ANwAAAAPAAAAZHJzL2Rvd25yZXYueG1sRI9La8MwEITvgfwHsYXeEqlpXnWthNIS6KmleUFui7V+&#10;EGtlLDV2/30VCOQ4zMw3TLrubS0u1PrKsYansQJBnDlTcaFhv9uMliB8QDZYOyYNf+RhvRoOUkyM&#10;6/iHLttQiAhhn6CGMoQmkdJnJVn0Y9cQRy93rcUQZVtI02IX4baWE6Xm0mLFcaHEht5Lys7bX6vh&#10;8JWfjlP1XXzYWdO5Xkm2L1Lrx4f+7RVEoD7cw7f2p9EweV7A9Uw8AnL1D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dvAsVcQAAADcAAAADwAAAAAAAAAAAAAAAACXAgAAZHJzL2Rv&#10;d25yZXYueG1sUEsFBgAAAAAEAAQA9QAAAIgDAAAAAA==&#10;" filled="f" stroked="f">
                  <v:textbox>
                    <w:txbxContent>
                      <w:p w14:paraId="3F88B9A5" w14:textId="5EA13047" w:rsidR="00403E5C" w:rsidRPr="00A3665B" w:rsidRDefault="00403E5C" w:rsidP="00403E5C">
                        <w:pPr>
                          <w:rPr>
                            <w:sz w:val="13"/>
                            <w:szCs w:val="13"/>
                          </w:rPr>
                        </w:pPr>
                        <w:r>
                          <w:rPr>
                            <w:sz w:val="13"/>
                            <w:szCs w:val="13"/>
                          </w:rPr>
                          <w:t>D2</w:t>
                        </w:r>
                      </w:p>
                    </w:txbxContent>
                  </v:textbox>
                </v:shape>
                <v:shape id="Zone de texte 240" o:spid="_x0000_s1257" type="#_x0000_t202" style="position:absolute;left:4211320;top:764540;width:276225;height:1771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hH8dcwQAA&#10;ANwAAAAPAAAAZHJzL2Rvd25yZXYueG1sRE/Pa8IwFL4P/B/CE7ytidINVxtFHMJOk+k28PZonm2x&#10;eSlN1nb/vTkIHj++3/lmtI3oqfO1Yw3zRIEgLpypudTwfdo/L0H4gGywcUwa/snDZj15yjEzbuAv&#10;6o+hFDGEfYYaqhDaTEpfVGTRJ64ljtzFdRZDhF0pTYdDDLeNXCj1Ki3WHBsqbGlXUXE9/lkNP5+X&#10;82+qDuW7fWkHNyrJ9k1qPZuO2xWIQGN4iO/uD6Nhkcb58Uw8AnJ9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oR/HXMEAAADcAAAADwAAAAAAAAAAAAAAAACXAgAAZHJzL2Rvd25y&#10;ZXYueG1sUEsFBgAAAAAEAAQA9QAAAIUDAAAAAA==&#10;" filled="f" stroked="f">
                  <v:textbox>
                    <w:txbxContent>
                      <w:p w14:paraId="39FDFD8F" w14:textId="231538D1" w:rsidR="00403E5C" w:rsidRPr="00A3665B" w:rsidRDefault="00403E5C" w:rsidP="00403E5C">
                        <w:pPr>
                          <w:rPr>
                            <w:sz w:val="13"/>
                            <w:szCs w:val="13"/>
                          </w:rPr>
                        </w:pPr>
                        <w:r>
                          <w:rPr>
                            <w:sz w:val="13"/>
                            <w:szCs w:val="13"/>
                          </w:rPr>
                          <w:t>D3</w:t>
                        </w:r>
                      </w:p>
                    </w:txbxContent>
                  </v:textbox>
                </v:shape>
                <v:shape id="Zone de texte 241" o:spid="_x0000_s1258" type="#_x0000_t202" style="position:absolute;left:4216400;top:866140;width:276225;height:1771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OU2LHxAAA&#10;ANwAAAAPAAAAZHJzL2Rvd25yZXYueG1sRI9Ba8JAFITvBf/D8gRvdTdii0bXIBahp5amKnh7ZJ9J&#10;MPs2ZLdJ+u+7hUKPw8x8w2yz0Taip87XjjUkcwWCuHCm5lLD6fP4uALhA7LBxjFp+CYP2W7ysMXU&#10;uIE/qM9DKSKEfYoaqhDaVEpfVGTRz11LHL2b6yyGKLtSmg6HCLeNXCj1LC3WHBcqbOlQUXHPv6yG&#10;89vtelmq9/LFPrWDG5Vku5Zaz6bjfgMi0Bj+w3/tV6NhsUzg90w8AnL3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zlNix8QAAADcAAAADwAAAAAAAAAAAAAAAACXAgAAZHJzL2Rv&#10;d25yZXYueG1sUEsFBgAAAAAEAAQA9QAAAIgDAAAAAA==&#10;" filled="f" stroked="f">
                  <v:textbox>
                    <w:txbxContent>
                      <w:p w14:paraId="003176E2" w14:textId="1810C992" w:rsidR="00403E5C" w:rsidRPr="00A3665B" w:rsidRDefault="00403E5C" w:rsidP="00403E5C">
                        <w:pPr>
                          <w:rPr>
                            <w:sz w:val="13"/>
                            <w:szCs w:val="13"/>
                          </w:rPr>
                        </w:pPr>
                        <w:r>
                          <w:rPr>
                            <w:sz w:val="13"/>
                            <w:szCs w:val="13"/>
                          </w:rPr>
                          <w:t>D4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333B2C49" w14:textId="7ACC93AB" w:rsidR="00EB1BB2" w:rsidRDefault="00EB1BB2" w:rsidP="003754D7">
      <w:pPr>
        <w:pStyle w:val="Rponses"/>
        <w:rPr>
          <w:rFonts w:asciiTheme="minorHAnsi" w:hAnsiTheme="minorHAnsi"/>
        </w:rPr>
      </w:pPr>
    </w:p>
    <w:p w14:paraId="001EBAF9" w14:textId="401D42AF" w:rsidR="00EB1BB2" w:rsidRDefault="00EB1BB2" w:rsidP="003754D7">
      <w:pPr>
        <w:pStyle w:val="Rponses"/>
        <w:rPr>
          <w:rFonts w:asciiTheme="minorHAnsi" w:hAnsiTheme="minorHAnsi"/>
        </w:rPr>
      </w:pPr>
    </w:p>
    <w:p w14:paraId="76C24207" w14:textId="460D7271" w:rsidR="00381A0A" w:rsidRDefault="00381A0A" w:rsidP="003754D7">
      <w:pPr>
        <w:pStyle w:val="Rponses"/>
        <w:rPr>
          <w:rFonts w:asciiTheme="minorHAnsi" w:hAnsiTheme="minorHAnsi"/>
        </w:rPr>
      </w:pPr>
    </w:p>
    <w:p w14:paraId="3A436AF7" w14:textId="0FC65C0C" w:rsidR="00EB1BB2" w:rsidRDefault="00EB1BB2" w:rsidP="003754D7">
      <w:pPr>
        <w:pStyle w:val="Rponses"/>
        <w:rPr>
          <w:rFonts w:asciiTheme="minorHAnsi" w:hAnsiTheme="minorHAnsi"/>
        </w:rPr>
      </w:pPr>
    </w:p>
    <w:p w14:paraId="5543869E" w14:textId="2033D50F" w:rsidR="00A44932" w:rsidRDefault="00E8693A" w:rsidP="003754D7">
      <w:pPr>
        <w:pStyle w:val="Rponses"/>
        <w:rPr>
          <w:rFonts w:asciiTheme="minorHAnsi" w:hAnsiTheme="minorHAnsi"/>
        </w:rPr>
      </w:pPr>
      <w:r>
        <w:rPr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4FF93179" wp14:editId="3DEF4DB4">
                <wp:simplePos x="0" y="0"/>
                <wp:positionH relativeFrom="column">
                  <wp:posOffset>4916170</wp:posOffset>
                </wp:positionH>
                <wp:positionV relativeFrom="paragraph">
                  <wp:posOffset>163195</wp:posOffset>
                </wp:positionV>
                <wp:extent cx="66675" cy="53975"/>
                <wp:effectExtent l="0" t="0" r="0" b="0"/>
                <wp:wrapNone/>
                <wp:docPr id="174" name="Tri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66675" cy="53975"/>
                        </a:xfrm>
                        <a:prstGeom prst="triangl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shape w14:anchorId="1F6C6397" id="Triangle 2" o:spid="_x0000_s1026" type="#_x0000_t5" style="position:absolute;margin-left:387.1pt;margin-top:12.85pt;width:5.25pt;height:4.25pt;rotation:90;z-index:252018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" fillcolor="black [3200]" strokecolor="black [1600]" strokeweight="2pt"/>
            </w:pict>
          </mc:Fallback>
        </mc:AlternateContent>
      </w:r>
    </w:p>
    <w:p w14:paraId="1A903AB6" w14:textId="3CE809F6" w:rsidR="00A44932" w:rsidRDefault="00A44932" w:rsidP="003754D7">
      <w:pPr>
        <w:pStyle w:val="Rponses"/>
        <w:rPr>
          <w:rFonts w:asciiTheme="minorHAnsi" w:hAnsiTheme="minorHAnsi"/>
        </w:rPr>
      </w:pPr>
    </w:p>
    <w:p w14:paraId="2A290D65" w14:textId="03B398EC" w:rsidR="00A44932" w:rsidRDefault="00A44932" w:rsidP="003754D7">
      <w:pPr>
        <w:pStyle w:val="Rponses"/>
        <w:rPr>
          <w:rFonts w:asciiTheme="minorHAnsi" w:hAnsiTheme="minorHAnsi"/>
        </w:rPr>
      </w:pPr>
    </w:p>
    <w:p w14:paraId="03F394CA" w14:textId="22442C07" w:rsidR="00A44932" w:rsidRDefault="00A44932" w:rsidP="003754D7">
      <w:pPr>
        <w:pStyle w:val="Rponses"/>
        <w:rPr>
          <w:rFonts w:asciiTheme="minorHAnsi" w:hAnsiTheme="minorHAnsi"/>
        </w:rPr>
      </w:pPr>
    </w:p>
    <w:p w14:paraId="329FCC98" w14:textId="38E21C03" w:rsidR="00A44932" w:rsidRDefault="00A44932" w:rsidP="003754D7">
      <w:pPr>
        <w:pStyle w:val="Rponses"/>
        <w:rPr>
          <w:rFonts w:asciiTheme="minorHAnsi" w:hAnsiTheme="minorHAnsi"/>
        </w:rPr>
      </w:pPr>
    </w:p>
    <w:p w14:paraId="3778BA70" w14:textId="133149E7" w:rsidR="00A44932" w:rsidRDefault="00A44932" w:rsidP="003754D7">
      <w:pPr>
        <w:pStyle w:val="Rponses"/>
        <w:rPr>
          <w:rFonts w:asciiTheme="minorHAnsi" w:hAnsiTheme="minorHAnsi"/>
        </w:rPr>
      </w:pPr>
    </w:p>
    <w:p w14:paraId="2D951EA6" w14:textId="2C4D18FE" w:rsidR="00A44932" w:rsidRDefault="00A44932" w:rsidP="003754D7">
      <w:pPr>
        <w:pStyle w:val="Rponses"/>
        <w:rPr>
          <w:rFonts w:asciiTheme="minorHAnsi" w:hAnsiTheme="minorHAnsi"/>
        </w:rPr>
      </w:pPr>
    </w:p>
    <w:p w14:paraId="4CC5967A" w14:textId="1AF82FAB" w:rsidR="00A44932" w:rsidRDefault="00A44932" w:rsidP="003754D7">
      <w:pPr>
        <w:pStyle w:val="Rponses"/>
        <w:rPr>
          <w:rFonts w:asciiTheme="minorHAnsi" w:hAnsiTheme="minorHAnsi"/>
        </w:rPr>
      </w:pPr>
    </w:p>
    <w:p w14:paraId="532AADCC" w14:textId="703FD75F" w:rsidR="00A44932" w:rsidRDefault="00A44932" w:rsidP="003754D7">
      <w:pPr>
        <w:pStyle w:val="Rponses"/>
        <w:rPr>
          <w:rFonts w:asciiTheme="minorHAnsi" w:hAnsiTheme="minorHAnsi"/>
        </w:rPr>
      </w:pPr>
    </w:p>
    <w:p w14:paraId="275A3F08" w14:textId="1D63189E" w:rsidR="00A44932" w:rsidRDefault="00A44932" w:rsidP="003754D7">
      <w:pPr>
        <w:pStyle w:val="Rponses"/>
        <w:rPr>
          <w:rFonts w:asciiTheme="minorHAnsi" w:hAnsiTheme="minorHAnsi"/>
        </w:rPr>
      </w:pPr>
    </w:p>
    <w:p w14:paraId="72B536AE" w14:textId="4655AD28" w:rsidR="00EB1BB2" w:rsidRDefault="00EB1BB2" w:rsidP="003754D7">
      <w:pPr>
        <w:pStyle w:val="Rponses"/>
        <w:rPr>
          <w:rFonts w:asciiTheme="minorHAnsi" w:hAnsiTheme="minorHAnsi"/>
        </w:rPr>
      </w:pPr>
    </w:p>
    <w:p w14:paraId="2CFFB191" w14:textId="2CDCDFB6" w:rsidR="00EB1BB2" w:rsidRDefault="00EB1BB2" w:rsidP="003754D7">
      <w:pPr>
        <w:pStyle w:val="Rponses"/>
        <w:rPr>
          <w:rFonts w:asciiTheme="minorHAnsi" w:hAnsiTheme="minorHAnsi"/>
        </w:rPr>
      </w:pPr>
    </w:p>
    <w:p w14:paraId="5CAE5D22" w14:textId="77777777" w:rsidR="00B45AD2" w:rsidRDefault="00B45AD2" w:rsidP="003754D7">
      <w:pPr>
        <w:pStyle w:val="Rponses"/>
        <w:rPr>
          <w:rFonts w:asciiTheme="minorHAnsi" w:hAnsiTheme="minorHAnsi"/>
        </w:rPr>
      </w:pPr>
    </w:p>
    <w:p w14:paraId="3D0C4849" w14:textId="77777777" w:rsidR="00B45AD2" w:rsidRDefault="00B45AD2" w:rsidP="003754D7">
      <w:pPr>
        <w:pStyle w:val="Rponses"/>
        <w:rPr>
          <w:rFonts w:asciiTheme="minorHAnsi" w:hAnsiTheme="minorHAnsi"/>
        </w:rPr>
      </w:pPr>
    </w:p>
    <w:p w14:paraId="0C2FF8A4" w14:textId="77777777" w:rsidR="00B45AD2" w:rsidRDefault="00B45AD2" w:rsidP="003754D7">
      <w:pPr>
        <w:pStyle w:val="Rponses"/>
        <w:rPr>
          <w:rFonts w:asciiTheme="minorHAnsi" w:hAnsiTheme="minorHAnsi"/>
        </w:rPr>
      </w:pPr>
    </w:p>
    <w:p w14:paraId="2762748F" w14:textId="77640254" w:rsidR="000339A7" w:rsidRPr="00BB4625" w:rsidRDefault="00B45AD2" w:rsidP="00BB4625">
      <w:r w:rsidRPr="00BB4625">
        <w:t>Le capteur de tension est composé du pont diviseur de tension (R</w:t>
      </w:r>
      <w:r w:rsidRPr="00BB4625">
        <w:rPr>
          <w:vertAlign w:val="subscript"/>
        </w:rPr>
        <w:t>1</w:t>
      </w:r>
      <w:r w:rsidRPr="00BB4625">
        <w:t>, R</w:t>
      </w:r>
      <w:r w:rsidRPr="00BB4625">
        <w:rPr>
          <w:vertAlign w:val="subscript"/>
        </w:rPr>
        <w:t>2</w:t>
      </w:r>
      <w:r w:rsidRPr="00BB4625">
        <w:t xml:space="preserve">). </w:t>
      </w:r>
    </w:p>
    <w:p w14:paraId="071E68A5" w14:textId="5BCDB8D8" w:rsidR="00B45AD2" w:rsidRDefault="00B45AD2" w:rsidP="00B45AD2">
      <w:pPr>
        <w:pStyle w:val="Question"/>
      </w:pPr>
      <w:r>
        <w:t xml:space="preserve">Placez les </w:t>
      </w:r>
      <w:r w:rsidRPr="00060DB0">
        <w:t xml:space="preserve">symboles : </w:t>
      </w:r>
      <w:proofErr w:type="spellStart"/>
      <w:r w:rsidRPr="00060DB0">
        <w:t>I</w:t>
      </w:r>
      <w:r w:rsidR="00060DB0" w:rsidRPr="00D1056A">
        <w:rPr>
          <w:vertAlign w:val="subscript"/>
        </w:rPr>
        <w:t>b</w:t>
      </w:r>
      <w:proofErr w:type="spellEnd"/>
      <w:r w:rsidRPr="00060DB0">
        <w:t xml:space="preserve"> courant</w:t>
      </w:r>
      <w:r>
        <w:t xml:space="preserve"> délivré par la batterie, I</w:t>
      </w:r>
      <w:r w:rsidRPr="00D1056A">
        <w:rPr>
          <w:vertAlign w:val="subscript"/>
        </w:rPr>
        <w:t>p</w:t>
      </w:r>
      <w:r>
        <w:t xml:space="preserve"> courant</w:t>
      </w:r>
      <w:r w:rsidR="00060DB0">
        <w:t xml:space="preserve"> traversant le pont diviseur de tension, </w:t>
      </w:r>
      <w:proofErr w:type="spellStart"/>
      <w:r w:rsidR="00060DB0">
        <w:t>I</w:t>
      </w:r>
      <w:r w:rsidR="00060DB0" w:rsidRPr="00D1056A">
        <w:rPr>
          <w:vertAlign w:val="subscript"/>
        </w:rPr>
        <w:t>c</w:t>
      </w:r>
      <w:proofErr w:type="spellEnd"/>
      <w:r w:rsidR="00060DB0">
        <w:t xml:space="preserve"> le courant absorbé par le contrôleur moteur, U</w:t>
      </w:r>
      <w:r w:rsidR="00060DB0" w:rsidRPr="00D1056A">
        <w:rPr>
          <w:vertAlign w:val="subscript"/>
        </w:rPr>
        <w:t>b</w:t>
      </w:r>
      <w:r w:rsidR="00060DB0">
        <w:t xml:space="preserve"> la tension fournie par la batterie, U</w:t>
      </w:r>
      <w:r w:rsidR="00060DB0" w:rsidRPr="00D1056A">
        <w:rPr>
          <w:vertAlign w:val="subscript"/>
        </w:rPr>
        <w:t>1</w:t>
      </w:r>
      <w:r w:rsidR="00060DB0">
        <w:t xml:space="preserve"> la tension aux bornes de R</w:t>
      </w:r>
      <w:r w:rsidR="00060DB0" w:rsidRPr="00D1056A">
        <w:rPr>
          <w:vertAlign w:val="subscript"/>
        </w:rPr>
        <w:t>1</w:t>
      </w:r>
      <w:r w:rsidR="00060DB0">
        <w:t xml:space="preserve"> et U</w:t>
      </w:r>
      <w:r w:rsidR="00060DB0" w:rsidRPr="00D1056A">
        <w:rPr>
          <w:vertAlign w:val="subscript"/>
        </w:rPr>
        <w:t>2</w:t>
      </w:r>
      <w:r w:rsidR="00060DB0">
        <w:t xml:space="preserve"> la tension aux bornes de R</w:t>
      </w:r>
      <w:r w:rsidR="00060DB0" w:rsidRPr="00D1056A">
        <w:rPr>
          <w:vertAlign w:val="subscript"/>
        </w:rPr>
        <w:t>2</w:t>
      </w:r>
      <w:r w:rsidR="00060DB0">
        <w:t>.</w:t>
      </w:r>
    </w:p>
    <w:p w14:paraId="69FE1F45" w14:textId="77777777" w:rsidR="00B4373C" w:rsidRPr="00B4373C" w:rsidRDefault="00B4373C" w:rsidP="00B4373C">
      <w:pPr>
        <w:pStyle w:val="Rponses"/>
      </w:pPr>
    </w:p>
    <w:p w14:paraId="1334632F" w14:textId="473EE0CC" w:rsidR="00060DB0" w:rsidRDefault="0096775E" w:rsidP="0096775E">
      <w:pPr>
        <w:pStyle w:val="Question"/>
      </w:pPr>
      <w:r>
        <w:t xml:space="preserve">Quelle </w:t>
      </w:r>
      <w:r w:rsidR="00135A6D">
        <w:t xml:space="preserve">est la tension aux bornes du </w:t>
      </w:r>
      <w:r w:rsidR="008B0E2F">
        <w:t>contrôleur</w:t>
      </w:r>
      <w:r w:rsidR="00B4373C">
        <w:t xml:space="preserve"> moteur ?</w:t>
      </w:r>
    </w:p>
    <w:p w14:paraId="2533C9D1" w14:textId="77777777" w:rsidR="00E45C1C" w:rsidRDefault="00E45C1C" w:rsidP="00E45C1C">
      <w:pPr>
        <w:pStyle w:val="Rponses"/>
      </w:pPr>
    </w:p>
    <w:p w14:paraId="19E7542D" w14:textId="77777777" w:rsidR="00E45C1C" w:rsidRPr="00E45C1C" w:rsidRDefault="00E45C1C" w:rsidP="00E45C1C">
      <w:pPr>
        <w:pStyle w:val="Rponses"/>
      </w:pPr>
    </w:p>
    <w:p w14:paraId="7E392E33" w14:textId="169464EA" w:rsidR="00060DB0" w:rsidRDefault="00060DB0" w:rsidP="00060DB0">
      <w:pPr>
        <w:pStyle w:val="Question"/>
      </w:pPr>
      <w:r>
        <w:t xml:space="preserve">Quelle tension sera lue par le microcontrôleur </w:t>
      </w:r>
      <w:r w:rsidR="008E6C20">
        <w:t>sur son entrée</w:t>
      </w:r>
      <w:r w:rsidR="009379C5">
        <w:t xml:space="preserve"> </w:t>
      </w:r>
      <w:r w:rsidR="008E6C20">
        <w:t xml:space="preserve">analogique </w:t>
      </w:r>
      <w:r w:rsidR="009379C5">
        <w:t>Ana1</w:t>
      </w:r>
      <w:r w:rsidR="00481476">
        <w:t>, U</w:t>
      </w:r>
      <w:r w:rsidR="00481476" w:rsidRPr="00D1056A">
        <w:rPr>
          <w:vertAlign w:val="subscript"/>
        </w:rPr>
        <w:t>Ana1</w:t>
      </w:r>
      <w:r w:rsidR="009379C5">
        <w:t> ?</w:t>
      </w:r>
    </w:p>
    <w:p w14:paraId="0CEB7F04" w14:textId="77777777" w:rsidR="00E45C1C" w:rsidRDefault="00E45C1C" w:rsidP="00E45C1C">
      <w:pPr>
        <w:pStyle w:val="Rponses"/>
      </w:pPr>
    </w:p>
    <w:p w14:paraId="7AE24FC9" w14:textId="77777777" w:rsidR="00E45C1C" w:rsidRPr="00E45C1C" w:rsidRDefault="00E45C1C" w:rsidP="00E45C1C">
      <w:pPr>
        <w:pStyle w:val="Rponses"/>
      </w:pPr>
    </w:p>
    <w:p w14:paraId="5FE51ABD" w14:textId="28436E3C" w:rsidR="00B4373C" w:rsidRDefault="00B4373C" w:rsidP="00B4373C">
      <w:pPr>
        <w:pStyle w:val="Question"/>
      </w:pPr>
      <w:r>
        <w:t xml:space="preserve">Exprimez </w:t>
      </w:r>
      <w:r w:rsidR="00D1056A">
        <w:t>U</w:t>
      </w:r>
      <w:r w:rsidR="00D1056A" w:rsidRPr="00D1056A">
        <w:rPr>
          <w:vertAlign w:val="subscript"/>
        </w:rPr>
        <w:t>Ana1</w:t>
      </w:r>
      <w:r w:rsidR="00D1056A">
        <w:rPr>
          <w:vertAlign w:val="subscript"/>
        </w:rPr>
        <w:t xml:space="preserve"> </w:t>
      </w:r>
      <w:r w:rsidR="00D1056A">
        <w:t xml:space="preserve">= </w:t>
      </w:r>
      <w:proofErr w:type="gramStart"/>
      <w:r w:rsidR="00D1056A">
        <w:t>f(</w:t>
      </w:r>
      <w:proofErr w:type="gramEnd"/>
      <w:r>
        <w:t>U</w:t>
      </w:r>
      <w:r w:rsidRPr="00D1056A">
        <w:rPr>
          <w:vertAlign w:val="subscript"/>
        </w:rPr>
        <w:t>b</w:t>
      </w:r>
      <w:r>
        <w:t>, R</w:t>
      </w:r>
      <w:r w:rsidRPr="00D1056A">
        <w:rPr>
          <w:vertAlign w:val="subscript"/>
        </w:rPr>
        <w:t>1</w:t>
      </w:r>
      <w:r w:rsidR="00D1056A">
        <w:t>,</w:t>
      </w:r>
      <w:r>
        <w:t xml:space="preserve"> R</w:t>
      </w:r>
      <w:r w:rsidRPr="00D1056A">
        <w:rPr>
          <w:vertAlign w:val="subscript"/>
        </w:rPr>
        <w:t>2</w:t>
      </w:r>
      <w:r w:rsidR="00D1056A">
        <w:t>)</w:t>
      </w:r>
    </w:p>
    <w:p w14:paraId="6A9F26F2" w14:textId="29FB5B0F" w:rsidR="00B4373C" w:rsidRDefault="00B4373C" w:rsidP="00B4373C">
      <w:pPr>
        <w:pStyle w:val="Rponses"/>
      </w:pPr>
    </w:p>
    <w:p w14:paraId="2AE10D04" w14:textId="77777777" w:rsidR="00E45C1C" w:rsidRDefault="00E45C1C" w:rsidP="00B4373C">
      <w:pPr>
        <w:pStyle w:val="Rponses"/>
      </w:pPr>
    </w:p>
    <w:p w14:paraId="16BD1FA2" w14:textId="77777777" w:rsidR="00E45C1C" w:rsidRPr="00B4373C" w:rsidRDefault="00E45C1C" w:rsidP="00B4373C">
      <w:pPr>
        <w:pStyle w:val="Rponses"/>
      </w:pPr>
    </w:p>
    <w:p w14:paraId="4C210AF4" w14:textId="6A75C94F" w:rsidR="009379C5" w:rsidRDefault="009379C5" w:rsidP="009379C5">
      <w:pPr>
        <w:pStyle w:val="Rponses"/>
      </w:pPr>
    </w:p>
    <w:p w14:paraId="274B2AA9" w14:textId="268A10C2" w:rsidR="00D34CCA" w:rsidRDefault="00D34CCA" w:rsidP="00760382">
      <w:r>
        <w:t>Sachant que :</w:t>
      </w:r>
    </w:p>
    <w:p w14:paraId="2AAE2163" w14:textId="7582F520" w:rsidR="009379C5" w:rsidRDefault="00760382" w:rsidP="00D34CCA">
      <w:pPr>
        <w:pStyle w:val="Pardeliste"/>
        <w:numPr>
          <w:ilvl w:val="0"/>
          <w:numId w:val="29"/>
        </w:numPr>
      </w:pPr>
      <w:r>
        <w:t>Le Convertisseur Analogique Numérique (CAN) du microcontrôleur à une échelle pleine de 5V sur 10 bits. Il ne peut donc pas lire de</w:t>
      </w:r>
      <w:r w:rsidR="004C7C1F">
        <w:t>s</w:t>
      </w:r>
      <w:r>
        <w:t xml:space="preserve"> tension</w:t>
      </w:r>
      <w:r w:rsidR="004C7C1F">
        <w:t>s</w:t>
      </w:r>
      <w:r>
        <w:t xml:space="preserve"> &gt;</w:t>
      </w:r>
      <w:r w:rsidR="003503C3">
        <w:t xml:space="preserve"> </w:t>
      </w:r>
      <w:r>
        <w:t>5V sur ses entrées analogiques.</w:t>
      </w:r>
    </w:p>
    <w:p w14:paraId="34B9487C" w14:textId="7D5DC454" w:rsidR="00D34CCA" w:rsidRDefault="00D34CCA" w:rsidP="00D34CCA">
      <w:pPr>
        <w:pStyle w:val="Pardeliste"/>
        <w:numPr>
          <w:ilvl w:val="0"/>
          <w:numId w:val="29"/>
        </w:numPr>
      </w:pPr>
      <w:r>
        <w:t xml:space="preserve">R1 </w:t>
      </w:r>
      <w:r w:rsidR="003503C3">
        <w:t>+ R2 =1</w:t>
      </w:r>
      <w:r>
        <w:t xml:space="preserve">0 </w:t>
      </w:r>
      <w:proofErr w:type="spellStart"/>
      <w:r>
        <w:t>kΩ</w:t>
      </w:r>
      <w:proofErr w:type="spellEnd"/>
    </w:p>
    <w:p w14:paraId="2E895F6C" w14:textId="11A16E1C" w:rsidR="00760382" w:rsidRDefault="00D34CCA" w:rsidP="00D34CCA">
      <w:pPr>
        <w:pStyle w:val="Question"/>
      </w:pPr>
      <w:r>
        <w:t xml:space="preserve">Déterminez </w:t>
      </w:r>
      <w:r w:rsidR="009E2F90">
        <w:t>des</w:t>
      </w:r>
      <w:r w:rsidR="009F0D78">
        <w:t xml:space="preserve"> valeur</w:t>
      </w:r>
      <w:r w:rsidR="009E2F90">
        <w:t>s</w:t>
      </w:r>
      <w:r w:rsidR="009F0D78">
        <w:t xml:space="preserve"> arrondie</w:t>
      </w:r>
      <w:r w:rsidR="009E2F90">
        <w:t>s</w:t>
      </w:r>
      <w:r w:rsidR="009F0D78">
        <w:t xml:space="preserve"> pour </w:t>
      </w:r>
      <w:r w:rsidR="003503C3">
        <w:t>R</w:t>
      </w:r>
      <w:r w:rsidR="00D1056A" w:rsidRPr="00D1056A">
        <w:rPr>
          <w:vertAlign w:val="subscript"/>
        </w:rPr>
        <w:t>1</w:t>
      </w:r>
      <w:r w:rsidR="003503C3">
        <w:t xml:space="preserve"> et R</w:t>
      </w:r>
      <w:r w:rsidR="003503C3" w:rsidRPr="00D1056A">
        <w:rPr>
          <w:vertAlign w:val="subscript"/>
        </w:rPr>
        <w:t>2</w:t>
      </w:r>
      <w:r>
        <w:t xml:space="preserve"> </w:t>
      </w:r>
      <w:r w:rsidR="009F0D78">
        <w:t>afin</w:t>
      </w:r>
      <w:r>
        <w:t xml:space="preserve"> </w:t>
      </w:r>
      <w:r w:rsidR="009E2F90">
        <w:t>d’</w:t>
      </w:r>
      <w:r>
        <w:t>exploiter au mieux l’échelle pleine du CAN ?</w:t>
      </w:r>
    </w:p>
    <w:p w14:paraId="5D96FE21" w14:textId="26601DD3" w:rsidR="00D1056A" w:rsidRDefault="009E2F90" w:rsidP="00D1056A">
      <w:pPr>
        <w:pStyle w:val="Rponses"/>
      </w:pPr>
      <w:r>
        <w:rPr>
          <w:noProof/>
          <w:lang w:eastAsia="fr-FR" w:bidi="ar-SA"/>
        </w:rPr>
        <w:drawing>
          <wp:anchor distT="0" distB="0" distL="114300" distR="114300" simplePos="0" relativeHeight="252049408" behindDoc="0" locked="0" layoutInCell="1" allowOverlap="1" wp14:anchorId="1902D36D" wp14:editId="603A4DE7">
            <wp:simplePos x="0" y="0"/>
            <wp:positionH relativeFrom="column">
              <wp:posOffset>4918075</wp:posOffset>
            </wp:positionH>
            <wp:positionV relativeFrom="paragraph">
              <wp:posOffset>48895</wp:posOffset>
            </wp:positionV>
            <wp:extent cx="1807845" cy="2349500"/>
            <wp:effectExtent l="0" t="0" r="1905" b="0"/>
            <wp:wrapSquare wrapText="bothSides"/>
            <wp:docPr id="403" name="Image 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7845" cy="2349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A017C0" w14:textId="39845FE8" w:rsidR="00D1056A" w:rsidRDefault="00D1056A" w:rsidP="00D1056A">
      <w:pPr>
        <w:pStyle w:val="Rponses"/>
      </w:pPr>
    </w:p>
    <w:p w14:paraId="0CBBD979" w14:textId="4575A4A4" w:rsidR="00D1056A" w:rsidRDefault="00D1056A" w:rsidP="00D1056A">
      <w:pPr>
        <w:pStyle w:val="Rponses"/>
      </w:pPr>
    </w:p>
    <w:p w14:paraId="1D92BDB1" w14:textId="20F22281" w:rsidR="00D1056A" w:rsidRDefault="00D1056A" w:rsidP="00D1056A">
      <w:pPr>
        <w:pStyle w:val="Rponses"/>
      </w:pPr>
    </w:p>
    <w:p w14:paraId="2183F4C3" w14:textId="13DAA8BF" w:rsidR="00D1056A" w:rsidRDefault="00D1056A" w:rsidP="00D1056A">
      <w:pPr>
        <w:pStyle w:val="Rponses"/>
      </w:pPr>
    </w:p>
    <w:p w14:paraId="5E519EED" w14:textId="69002F1E" w:rsidR="00D1056A" w:rsidRDefault="00D1056A" w:rsidP="00D1056A">
      <w:pPr>
        <w:pStyle w:val="Rponses"/>
      </w:pPr>
    </w:p>
    <w:p w14:paraId="56DEBC05" w14:textId="77777777" w:rsidR="009E2F90" w:rsidRDefault="00D1056A" w:rsidP="009E2F90">
      <w:pPr>
        <w:pStyle w:val="Question"/>
      </w:pPr>
      <w:r>
        <w:t>Choisir pour R</w:t>
      </w:r>
      <w:r w:rsidRPr="00D1056A">
        <w:rPr>
          <w:vertAlign w:val="subscript"/>
        </w:rPr>
        <w:t>1</w:t>
      </w:r>
      <w:r>
        <w:t xml:space="preserve"> et R</w:t>
      </w:r>
      <w:r w:rsidRPr="00D1056A">
        <w:rPr>
          <w:vertAlign w:val="subscript"/>
        </w:rPr>
        <w:t>2</w:t>
      </w:r>
      <w:r w:rsidR="009E2F90">
        <w:t xml:space="preserve"> des résistances normalisées.</w:t>
      </w:r>
    </w:p>
    <w:p w14:paraId="17575887" w14:textId="3E727DCE" w:rsidR="009E2F90" w:rsidRDefault="006E5CA9" w:rsidP="006E5CA9">
      <w:pPr>
        <w:pStyle w:val="Rponses"/>
      </w:pPr>
      <w:r>
        <w:t>R</w:t>
      </w:r>
      <w:r w:rsidRPr="00654906">
        <w:rPr>
          <w:vertAlign w:val="subscript"/>
        </w:rPr>
        <w:t>1</w:t>
      </w:r>
      <w:r>
        <w:t xml:space="preserve"> = </w:t>
      </w:r>
      <w:r w:rsidR="00AB2A33">
        <w:t xml:space="preserve">            </w:t>
      </w:r>
      <w:r w:rsidR="00654906">
        <w:sym w:font="Symbol" w:char="F057"/>
      </w:r>
    </w:p>
    <w:p w14:paraId="18D4F745" w14:textId="77777777" w:rsidR="00654906" w:rsidRDefault="00654906" w:rsidP="006E5CA9">
      <w:pPr>
        <w:pStyle w:val="Rponses"/>
      </w:pPr>
    </w:p>
    <w:p w14:paraId="0CEBDECE" w14:textId="30D5E593" w:rsidR="009E2F90" w:rsidRDefault="006E5CA9" w:rsidP="006E5CA9">
      <w:pPr>
        <w:pStyle w:val="Rponses"/>
      </w:pPr>
      <w:r>
        <w:t>R</w:t>
      </w:r>
      <w:r w:rsidRPr="00654906">
        <w:rPr>
          <w:vertAlign w:val="subscript"/>
        </w:rPr>
        <w:t>2</w:t>
      </w:r>
      <w:r w:rsidR="00654906">
        <w:t xml:space="preserve"> =             </w:t>
      </w:r>
      <w:r w:rsidR="00654906">
        <w:sym w:font="Symbol" w:char="F057"/>
      </w:r>
    </w:p>
    <w:p w14:paraId="64AA450E" w14:textId="599D1C26" w:rsidR="00EB6EA1" w:rsidRDefault="00EB6EA1" w:rsidP="007A0A65">
      <w:pPr>
        <w:pStyle w:val="Rponses"/>
      </w:pPr>
    </w:p>
    <w:p w14:paraId="353F7346" w14:textId="650A88F9" w:rsidR="00481476" w:rsidRDefault="00481476" w:rsidP="00481476">
      <w:pPr>
        <w:pStyle w:val="Question"/>
      </w:pPr>
      <w:r>
        <w:t>Déterminez la tension U</w:t>
      </w:r>
      <w:r w:rsidRPr="009E2F90">
        <w:rPr>
          <w:vertAlign w:val="subscript"/>
        </w:rPr>
        <w:t>Ana1</w:t>
      </w:r>
      <w:r w:rsidR="009F0D78">
        <w:t xml:space="preserve"> lorsque la </w:t>
      </w:r>
      <w:r w:rsidR="009E2F90">
        <w:t>batterie est en charge maximale et vérifier que U</w:t>
      </w:r>
      <w:r w:rsidR="009E2F90" w:rsidRPr="009E2F90">
        <w:rPr>
          <w:vertAlign w:val="subscript"/>
        </w:rPr>
        <w:t>Ana1</w:t>
      </w:r>
      <w:r w:rsidR="009E2F90">
        <w:rPr>
          <w:vertAlign w:val="subscript"/>
        </w:rPr>
        <w:t xml:space="preserve"> </w:t>
      </w:r>
      <w:r w:rsidR="009E2F90">
        <w:t>&lt; 5V.</w:t>
      </w:r>
    </w:p>
    <w:p w14:paraId="3ACAE564" w14:textId="24B75520" w:rsidR="00481476" w:rsidRPr="009F0D78" w:rsidRDefault="00481476" w:rsidP="00481476">
      <w:pPr>
        <w:pStyle w:val="Rponses"/>
      </w:pPr>
    </w:p>
    <w:p w14:paraId="710ADD79" w14:textId="0589ECE3" w:rsidR="009F0D78" w:rsidRDefault="009F0D78" w:rsidP="00481476">
      <w:pPr>
        <w:pStyle w:val="Rponses"/>
      </w:pPr>
    </w:p>
    <w:p w14:paraId="240B2D92" w14:textId="3F360505" w:rsidR="00E45C1C" w:rsidRDefault="00E45C1C" w:rsidP="00481476">
      <w:pPr>
        <w:pStyle w:val="Rponses"/>
      </w:pPr>
    </w:p>
    <w:p w14:paraId="48DF6610" w14:textId="3818C65E" w:rsidR="009F0D78" w:rsidRDefault="009F0D78" w:rsidP="00481476">
      <w:pPr>
        <w:pStyle w:val="Rponses"/>
      </w:pPr>
    </w:p>
    <w:p w14:paraId="3D5B5E70" w14:textId="7F25B447" w:rsidR="009F0D78" w:rsidRDefault="009F0D78" w:rsidP="00481476">
      <w:pPr>
        <w:pStyle w:val="Question"/>
      </w:pPr>
      <w:r>
        <w:t>Déterminez la tension U</w:t>
      </w:r>
      <w:r w:rsidRPr="00552D9A">
        <w:rPr>
          <w:vertAlign w:val="subscript"/>
        </w:rPr>
        <w:t>Ana1</w:t>
      </w:r>
      <w:r>
        <w:t xml:space="preserve"> lorsque la batterie est en charge minimale.</w:t>
      </w:r>
    </w:p>
    <w:p w14:paraId="7542B45E" w14:textId="637295E2" w:rsidR="009F0D78" w:rsidRDefault="009F0D78" w:rsidP="00481476">
      <w:pPr>
        <w:pStyle w:val="Rponses"/>
      </w:pPr>
    </w:p>
    <w:p w14:paraId="1B0E7782" w14:textId="4A451097" w:rsidR="009F0D78" w:rsidRPr="009F0D78" w:rsidRDefault="009F0D78" w:rsidP="00481476">
      <w:pPr>
        <w:pStyle w:val="Rponses"/>
      </w:pPr>
    </w:p>
    <w:p w14:paraId="09727612" w14:textId="77777777" w:rsidR="009F0D78" w:rsidRDefault="009F0D78" w:rsidP="00481476">
      <w:pPr>
        <w:pStyle w:val="Rponses"/>
      </w:pPr>
    </w:p>
    <w:p w14:paraId="07284A63" w14:textId="38FDF33A" w:rsidR="009F0D78" w:rsidRDefault="00552D9A" w:rsidP="00552D9A">
      <w:pPr>
        <w:pStyle w:val="Question"/>
      </w:pPr>
      <w:r>
        <w:t>Exprimez U</w:t>
      </w:r>
      <w:r>
        <w:rPr>
          <w:vertAlign w:val="subscript"/>
        </w:rPr>
        <w:t xml:space="preserve">b </w:t>
      </w:r>
      <w:r>
        <w:t xml:space="preserve">= </w:t>
      </w:r>
      <w:proofErr w:type="gramStart"/>
      <w:r>
        <w:t>f(</w:t>
      </w:r>
      <w:proofErr w:type="gramEnd"/>
      <w:r>
        <w:t>U</w:t>
      </w:r>
      <w:r>
        <w:rPr>
          <w:vertAlign w:val="subscript"/>
        </w:rPr>
        <w:t>Ana1</w:t>
      </w:r>
      <w:r>
        <w:t>, R</w:t>
      </w:r>
      <w:r w:rsidRPr="00D1056A">
        <w:rPr>
          <w:vertAlign w:val="subscript"/>
        </w:rPr>
        <w:t>1</w:t>
      </w:r>
      <w:r>
        <w:t>, R</w:t>
      </w:r>
      <w:r w:rsidRPr="00D1056A">
        <w:rPr>
          <w:vertAlign w:val="subscript"/>
        </w:rPr>
        <w:t>2</w:t>
      </w:r>
      <w:r>
        <w:t>)</w:t>
      </w:r>
    </w:p>
    <w:p w14:paraId="256958F3" w14:textId="77777777" w:rsidR="00552D9A" w:rsidRDefault="00552D9A" w:rsidP="00481476">
      <w:pPr>
        <w:pStyle w:val="Rponses"/>
      </w:pPr>
    </w:p>
    <w:p w14:paraId="3F5F7855" w14:textId="77777777" w:rsidR="00552D9A" w:rsidRDefault="00552D9A" w:rsidP="00481476">
      <w:pPr>
        <w:pStyle w:val="Rponses"/>
      </w:pPr>
    </w:p>
    <w:p w14:paraId="558624BD" w14:textId="2DD8C8D5" w:rsidR="00552D9A" w:rsidRDefault="005D073D" w:rsidP="005D073D">
      <w:pPr>
        <w:pStyle w:val="Question"/>
      </w:pPr>
      <w:r>
        <w:t>A partir de cette formule, complétez la ligne Uana1Volt du tableau de la question 4.</w:t>
      </w:r>
    </w:p>
    <w:p w14:paraId="2FBA7422" w14:textId="1378AB9D" w:rsidR="009F0D78" w:rsidRDefault="004C7C1F" w:rsidP="004C7C1F">
      <w:pPr>
        <w:pStyle w:val="Question"/>
      </w:pPr>
      <w:r>
        <w:lastRenderedPageBreak/>
        <w:t>Quelle</w:t>
      </w:r>
      <w:r w:rsidR="00552D9A">
        <w:t xml:space="preserve"> autre action</w:t>
      </w:r>
      <w:r>
        <w:t xml:space="preserve"> </w:t>
      </w:r>
      <w:r w:rsidR="00552D9A">
        <w:t>(hors indication du niveau de charge) devra être prise</w:t>
      </w:r>
      <w:r>
        <w:t xml:space="preserve"> par le microcontrôleur </w:t>
      </w:r>
      <w:r w:rsidR="0041106D">
        <w:t>si cette tension U</w:t>
      </w:r>
      <w:r w:rsidR="0041106D" w:rsidRPr="00552D9A">
        <w:rPr>
          <w:vertAlign w:val="subscript"/>
        </w:rPr>
        <w:t>Ana1</w:t>
      </w:r>
      <w:r w:rsidR="0041106D">
        <w:t xml:space="preserve"> minimum est atteinte </w:t>
      </w:r>
      <w:r>
        <w:t>?</w:t>
      </w:r>
    </w:p>
    <w:p w14:paraId="46B165E7" w14:textId="1E9F3114" w:rsidR="000604D9" w:rsidRDefault="000604D9" w:rsidP="000604D9">
      <w:pPr>
        <w:pStyle w:val="Rponses"/>
      </w:pPr>
    </w:p>
    <w:p w14:paraId="5C2A7DCB" w14:textId="6528B10E" w:rsidR="000604D9" w:rsidRDefault="000604D9" w:rsidP="000604D9">
      <w:pPr>
        <w:pStyle w:val="Rponses"/>
      </w:pPr>
    </w:p>
    <w:p w14:paraId="33D19D18" w14:textId="51E47D34" w:rsidR="004C7C1F" w:rsidRDefault="000604D9" w:rsidP="00E96481">
      <w:pPr>
        <w:pStyle w:val="Question"/>
      </w:pPr>
      <w:r>
        <w:t>A l'aide de votre professeur, complétez la ligne Uana1Num du tableau de la question 4.</w:t>
      </w:r>
    </w:p>
    <w:p w14:paraId="4D0CA5A1" w14:textId="77777777" w:rsidR="007E41BD" w:rsidRDefault="007E41BD">
      <w:pPr>
        <w:spacing w:line="240" w:lineRule="auto"/>
        <w:rPr>
          <w:rFonts w:ascii="Times New Roman" w:hAnsi="Times New Roman"/>
          <w:color w:val="365F91"/>
          <w:sz w:val="32"/>
          <w:szCs w:val="32"/>
        </w:rPr>
      </w:pPr>
      <w:r>
        <w:br w:type="page"/>
      </w:r>
    </w:p>
    <w:p w14:paraId="56E9C563" w14:textId="0C489477" w:rsidR="00552D9A" w:rsidRPr="0025614F" w:rsidRDefault="00552D9A" w:rsidP="00552D9A">
      <w:pPr>
        <w:pStyle w:val="Niv1"/>
      </w:pPr>
      <w:r>
        <w:lastRenderedPageBreak/>
        <w:t>Programmation de l’indicateur du niveau de charge</w:t>
      </w:r>
      <w:r w:rsidRPr="0025614F">
        <w:t xml:space="preserve"> : </w:t>
      </w:r>
    </w:p>
    <w:p w14:paraId="5BE00A49" w14:textId="75A2A908" w:rsidR="00E45C1C" w:rsidRDefault="00E50034" w:rsidP="00481476">
      <w:pPr>
        <w:pStyle w:val="Rponses"/>
      </w:pPr>
      <w:r>
        <w:rPr>
          <w:noProof/>
          <w:lang w:eastAsia="fr-FR" w:bidi="ar-SA"/>
        </w:rPr>
        <w:drawing>
          <wp:anchor distT="0" distB="0" distL="114300" distR="114300" simplePos="0" relativeHeight="251660800" behindDoc="0" locked="0" layoutInCell="1" allowOverlap="1" wp14:anchorId="580B45DB" wp14:editId="7FD20934">
            <wp:simplePos x="0" y="0"/>
            <wp:positionH relativeFrom="column">
              <wp:posOffset>3639043</wp:posOffset>
            </wp:positionH>
            <wp:positionV relativeFrom="paragraph">
              <wp:posOffset>30480</wp:posOffset>
            </wp:positionV>
            <wp:extent cx="3119120" cy="2592705"/>
            <wp:effectExtent l="0" t="0" r="5080" b="0"/>
            <wp:wrapSquare wrapText="bothSides"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19120" cy="2592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94D33F" w14:textId="4291FCF9" w:rsidR="0048751F" w:rsidRDefault="00CB69E4" w:rsidP="00CB69E4">
      <w:r>
        <w:t>Dans cette partie</w:t>
      </w:r>
      <w:r w:rsidR="0048751F">
        <w:t xml:space="preserve">, nous mettrons en œuvre l’indicateur de charge de la visseuse. </w:t>
      </w:r>
    </w:p>
    <w:p w14:paraId="6F3BD703" w14:textId="63CD1F42" w:rsidR="0048751F" w:rsidRDefault="0048751F" w:rsidP="00CB69E4"/>
    <w:p w14:paraId="5B985B6C" w14:textId="2805DAFD" w:rsidR="0048751F" w:rsidRDefault="0048751F" w:rsidP="00CB69E4">
      <w:r>
        <w:t>La batterie Li-Ion est remplacée par une alimentation stabilisée de laboratoire.</w:t>
      </w:r>
    </w:p>
    <w:p w14:paraId="099481F3" w14:textId="72E450D6" w:rsidR="0048751F" w:rsidRDefault="0048751F" w:rsidP="00CB69E4"/>
    <w:p w14:paraId="2CDDDE88" w14:textId="58F2F2D2" w:rsidR="0048751F" w:rsidRDefault="0048751F" w:rsidP="00CB69E4">
      <w:r>
        <w:t xml:space="preserve">Les 4 </w:t>
      </w:r>
      <w:proofErr w:type="spellStart"/>
      <w:r w:rsidR="001D45B8">
        <w:t>leds</w:t>
      </w:r>
      <w:proofErr w:type="spellEnd"/>
      <w:r w:rsidR="001D45B8">
        <w:t xml:space="preserve">, </w:t>
      </w:r>
      <w:r>
        <w:t xml:space="preserve">en série avec des résistances de 330 </w:t>
      </w:r>
      <w:r>
        <w:sym w:font="Symbol" w:char="F057"/>
      </w:r>
      <w:r w:rsidR="001D45B8">
        <w:t>, seront pilotées par les sorties 2 (pour D1), 3, 4 et 5 (pour D4).</w:t>
      </w:r>
    </w:p>
    <w:p w14:paraId="21DDD0C9" w14:textId="67CF3133" w:rsidR="001D45B8" w:rsidRDefault="001D45B8" w:rsidP="00CB69E4"/>
    <w:p w14:paraId="5EAC52A5" w14:textId="4673CE30" w:rsidR="001D45B8" w:rsidRPr="001D45B8" w:rsidRDefault="001D45B8" w:rsidP="00CB69E4">
      <w:r>
        <w:t>La tension U</w:t>
      </w:r>
      <w:r w:rsidRPr="001D45B8">
        <w:rPr>
          <w:vertAlign w:val="subscript"/>
        </w:rPr>
        <w:t>2</w:t>
      </w:r>
      <w:r>
        <w:t>, du pont diviseur de tension sera lue par l’entrée analogique A</w:t>
      </w:r>
      <w:r w:rsidRPr="001D45B8">
        <w:rPr>
          <w:vertAlign w:val="subscript"/>
        </w:rPr>
        <w:t>1</w:t>
      </w:r>
      <w:r>
        <w:t>.</w:t>
      </w:r>
    </w:p>
    <w:p w14:paraId="7EF82089" w14:textId="703D83A0" w:rsidR="0048751F" w:rsidRDefault="0048751F" w:rsidP="00CB69E4"/>
    <w:p w14:paraId="43120B3A" w14:textId="37B81749" w:rsidR="0048751F" w:rsidRDefault="0048751F" w:rsidP="00CB69E4"/>
    <w:p w14:paraId="2C622E0D" w14:textId="77777777" w:rsidR="00E50034" w:rsidRDefault="00E50034" w:rsidP="00CB69E4"/>
    <w:p w14:paraId="41DE7A16" w14:textId="70462C60" w:rsidR="00552D9A" w:rsidRDefault="00815351" w:rsidP="008A04E4">
      <w:pPr>
        <w:pStyle w:val="Question"/>
      </w:pPr>
      <w:r>
        <w:t>Sur feuille, p</w:t>
      </w:r>
      <w:r w:rsidR="008A04E4">
        <w:t xml:space="preserve">roposez </w:t>
      </w:r>
      <w:r>
        <w:t xml:space="preserve">à votre professeur </w:t>
      </w:r>
      <w:r w:rsidR="008A04E4">
        <w:t xml:space="preserve">un algorigramme </w:t>
      </w:r>
      <w:r>
        <w:t>de programmation permettant de piloter les diodes D1, D2, D3 et D4 de l’indicateur du niveau de charge en fonction de la tension de la batterie.</w:t>
      </w:r>
    </w:p>
    <w:p w14:paraId="577511B0" w14:textId="77777777" w:rsidR="007779F2" w:rsidRDefault="007779F2" w:rsidP="007779F2">
      <w:pPr>
        <w:pStyle w:val="Rponses"/>
      </w:pPr>
    </w:p>
    <w:p w14:paraId="4E8FA1C7" w14:textId="77777777" w:rsidR="008A0F68" w:rsidRDefault="008A0F68" w:rsidP="007779F2">
      <w:pPr>
        <w:pStyle w:val="Rponses"/>
      </w:pPr>
    </w:p>
    <w:p w14:paraId="773E35DE" w14:textId="092466A1" w:rsidR="008A0F68" w:rsidRPr="007779F2" w:rsidRDefault="008A0F68" w:rsidP="008A0F68">
      <w:pPr>
        <w:pStyle w:val="Question"/>
      </w:pPr>
      <w:r>
        <w:t xml:space="preserve">Complétez le programme </w:t>
      </w:r>
      <w:proofErr w:type="spellStart"/>
      <w:r>
        <w:t>aeg.ino</w:t>
      </w:r>
      <w:proofErr w:type="spellEnd"/>
      <w:r>
        <w:t xml:space="preserve"> pour piloter l’indicateur de charge. Vérifiez le fonctionnement en simulant les variations de tensi</w:t>
      </w:r>
      <w:bookmarkStart w:id="0" w:name="_GoBack"/>
      <w:bookmarkEnd w:id="0"/>
      <w:r>
        <w:t>on de la batteries Li-Ion avec l’alimentation de laboratoire (ATTENTION à respecter U</w:t>
      </w:r>
      <w:r w:rsidRPr="008A0F68">
        <w:rPr>
          <w:vertAlign w:val="subscript"/>
        </w:rPr>
        <w:t>b maxi</w:t>
      </w:r>
      <w:r>
        <w:t xml:space="preserve"> pour ne pas détériorer l’Arduino </w:t>
      </w:r>
      <w:proofErr w:type="spellStart"/>
      <w:r>
        <w:t>Uno</w:t>
      </w:r>
      <w:proofErr w:type="spellEnd"/>
      <w:r>
        <w:t xml:space="preserve"> avec un U</w:t>
      </w:r>
      <w:r w:rsidRPr="008A0F68">
        <w:rPr>
          <w:vertAlign w:val="subscript"/>
        </w:rPr>
        <w:t>Ana1</w:t>
      </w:r>
      <w:r>
        <w:t xml:space="preserve"> &gt; 5 V).</w:t>
      </w:r>
    </w:p>
    <w:sectPr w:rsidR="008A0F68" w:rsidRPr="007779F2" w:rsidSect="00B455E1">
      <w:footerReference w:type="default" r:id="rId17"/>
      <w:type w:val="continuous"/>
      <w:pgSz w:w="11906" w:h="16838"/>
      <w:pgMar w:top="851" w:right="849" w:bottom="1135" w:left="851" w:header="708" w:footer="22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A503597" w14:textId="77777777" w:rsidR="00EB0BB0" w:rsidRDefault="00EB0BB0" w:rsidP="00FB1ED7">
      <w:r>
        <w:separator/>
      </w:r>
    </w:p>
  </w:endnote>
  <w:endnote w:type="continuationSeparator" w:id="0">
    <w:p w14:paraId="56B74808" w14:textId="77777777" w:rsidR="00EB0BB0" w:rsidRDefault="00EB0BB0" w:rsidP="00FB1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OpenSymbol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dale Sans UI">
    <w:altName w:val="Times New Roman"/>
    <w:charset w:val="00"/>
    <w:family w:val="auto"/>
    <w:pitch w:val="variable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734F4D8" w14:textId="705BB46A" w:rsidR="00F543C9" w:rsidRDefault="00F543C9" w:rsidP="004D4212">
    <w:pPr>
      <w:pStyle w:val="Pieddepage1"/>
    </w:pPr>
    <w:r>
      <w:tab/>
    </w:r>
    <w:r>
      <w:tab/>
      <w:t xml:space="preserve">Page </w:t>
    </w:r>
    <w:r>
      <w:fldChar w:fldCharType="begin"/>
    </w:r>
    <w:r>
      <w:instrText xml:space="preserve"> PAGE </w:instrText>
    </w:r>
    <w:r>
      <w:fldChar w:fldCharType="separate"/>
    </w:r>
    <w:r w:rsidR="00BB4625">
      <w:rPr>
        <w:noProof/>
      </w:rPr>
      <w:t>5</w:t>
    </w:r>
    <w:r>
      <w:rPr>
        <w:noProof/>
      </w:rPr>
      <w:fldChar w:fldCharType="end"/>
    </w:r>
    <w:r>
      <w:t xml:space="preserve"> sur </w:t>
    </w:r>
    <w:r w:rsidR="00EB0BB0">
      <w:fldChar w:fldCharType="begin"/>
    </w:r>
    <w:r w:rsidR="00EB0BB0">
      <w:instrText xml:space="preserve"> NUMPAGES </w:instrText>
    </w:r>
    <w:r w:rsidR="00EB0BB0">
      <w:fldChar w:fldCharType="separate"/>
    </w:r>
    <w:r w:rsidR="00BB4625">
      <w:rPr>
        <w:noProof/>
      </w:rPr>
      <w:t>5</w:t>
    </w:r>
    <w:r w:rsidR="00EB0BB0">
      <w:rPr>
        <w:noProof/>
      </w:rPr>
      <w:fldChar w:fldCharType="end"/>
    </w:r>
  </w:p>
  <w:p w14:paraId="05A1C1F0" w14:textId="77777777" w:rsidR="00F543C9" w:rsidRDefault="00F543C9" w:rsidP="00CA7E33">
    <w:pPr>
      <w:pStyle w:val="Pieddepage"/>
      <w:tabs>
        <w:tab w:val="clear" w:pos="4536"/>
        <w:tab w:val="clear" w:pos="9072"/>
        <w:tab w:val="left" w:pos="4818"/>
      </w:tabs>
    </w:pPr>
    <w:r>
      <w:tab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F63CC7B" w14:textId="77777777" w:rsidR="00EB0BB0" w:rsidRDefault="00EB0BB0" w:rsidP="00FB1ED7">
      <w:r>
        <w:separator/>
      </w:r>
    </w:p>
  </w:footnote>
  <w:footnote w:type="continuationSeparator" w:id="0">
    <w:p w14:paraId="1DC9C106" w14:textId="77777777" w:rsidR="00EB0BB0" w:rsidRDefault="00EB0BB0" w:rsidP="00FB1ED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2"/>
    <w:multiLevelType w:val="multilevel"/>
    <w:tmpl w:val="00000002"/>
    <w:name w:val="Numérotation 1"/>
    <w:lvl w:ilvl="0">
      <w:start w:val="1"/>
      <w:numFmt w:val="upperRoman"/>
      <w:suff w:val="nothing"/>
      <w:lvlText w:val="%1- "/>
      <w:lvlJc w:val="left"/>
      <w:pPr>
        <w:tabs>
          <w:tab w:val="num" w:pos="0"/>
        </w:tabs>
        <w:ind w:left="283" w:hanging="283"/>
      </w:pPr>
    </w:lvl>
    <w:lvl w:ilvl="1">
      <w:start w:val="1"/>
      <w:numFmt w:val="decimal"/>
      <w:suff w:val="nothing"/>
      <w:lvlText w:val="%2- "/>
      <w:lvlJc w:val="left"/>
      <w:pPr>
        <w:tabs>
          <w:tab w:val="num" w:pos="0"/>
        </w:tabs>
        <w:ind w:left="567" w:hanging="283"/>
      </w:pPr>
    </w:lvl>
    <w:lvl w:ilvl="2">
      <w:start w:val="1"/>
      <w:numFmt w:val="lowerLetter"/>
      <w:suff w:val="nothing"/>
      <w:lvlText w:val="%3) "/>
      <w:lvlJc w:val="left"/>
      <w:pPr>
        <w:tabs>
          <w:tab w:val="num" w:pos="0"/>
        </w:tabs>
        <w:ind w:left="850" w:hanging="283"/>
      </w:pPr>
    </w:lvl>
    <w:lvl w:ilvl="3">
      <w:start w:val="1"/>
      <w:numFmt w:val="decimal"/>
      <w:suff w:val="nothing"/>
      <w:lvlText w:val="%4- "/>
      <w:lvlJc w:val="left"/>
      <w:pPr>
        <w:tabs>
          <w:tab w:val="num" w:pos="0"/>
        </w:tabs>
        <w:ind w:left="1134" w:hanging="283"/>
      </w:pPr>
    </w:lvl>
    <w:lvl w:ilvl="4">
      <w:start w:val="1"/>
      <w:numFmt w:val="decimal"/>
      <w:suff w:val="nothing"/>
      <w:lvlText w:val="%5- "/>
      <w:lvlJc w:val="left"/>
      <w:pPr>
        <w:tabs>
          <w:tab w:val="num" w:pos="0"/>
        </w:tabs>
        <w:ind w:left="1417" w:hanging="283"/>
      </w:pPr>
    </w:lvl>
    <w:lvl w:ilvl="5">
      <w:start w:val="1"/>
      <w:numFmt w:val="decimal"/>
      <w:suff w:val="nothing"/>
      <w:lvlText w:val="%6- "/>
      <w:lvlJc w:val="left"/>
      <w:pPr>
        <w:tabs>
          <w:tab w:val="num" w:pos="0"/>
        </w:tabs>
        <w:ind w:left="1701" w:hanging="283"/>
      </w:pPr>
    </w:lvl>
    <w:lvl w:ilvl="6">
      <w:start w:val="1"/>
      <w:numFmt w:val="decimal"/>
      <w:suff w:val="nothing"/>
      <w:lvlText w:val="%7- "/>
      <w:lvlJc w:val="left"/>
      <w:pPr>
        <w:tabs>
          <w:tab w:val="num" w:pos="0"/>
        </w:tabs>
        <w:ind w:left="1984" w:hanging="283"/>
      </w:pPr>
    </w:lvl>
    <w:lvl w:ilvl="7">
      <w:start w:val="1"/>
      <w:numFmt w:val="decimal"/>
      <w:suff w:val="nothing"/>
      <w:lvlText w:val="%8- "/>
      <w:lvlJc w:val="left"/>
      <w:pPr>
        <w:tabs>
          <w:tab w:val="num" w:pos="0"/>
        </w:tabs>
        <w:ind w:left="2268" w:hanging="283"/>
      </w:pPr>
    </w:lvl>
    <w:lvl w:ilvl="8">
      <w:start w:val="1"/>
      <w:numFmt w:val="decimal"/>
      <w:suff w:val="nothing"/>
      <w:lvlText w:val="%9- "/>
      <w:lvlJc w:val="left"/>
      <w:pPr>
        <w:tabs>
          <w:tab w:val="num" w:pos="0"/>
        </w:tabs>
        <w:ind w:left="2551" w:hanging="283"/>
      </w:pPr>
    </w:lvl>
  </w:abstractNum>
  <w:abstractNum w:abstractNumId="1">
    <w:nsid w:val="00000004"/>
    <w:multiLevelType w:val="multilevel"/>
    <w:tmpl w:val="000000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>
    <w:nsid w:val="00000005"/>
    <w:multiLevelType w:val="multilevel"/>
    <w:tmpl w:val="00000005"/>
    <w:lvl w:ilvl="0">
      <w:start w:val="1"/>
      <w:numFmt w:val="decimal"/>
      <w:lvlText w:val="%1)"/>
      <w:lvlJc w:val="left"/>
      <w:pPr>
        <w:tabs>
          <w:tab w:val="num" w:pos="283"/>
        </w:tabs>
        <w:ind w:left="283" w:hanging="283"/>
      </w:pPr>
    </w:lvl>
    <w:lvl w:ilvl="1">
      <w:start w:val="2"/>
      <w:numFmt w:val="decimal"/>
      <w:lvlText w:val="%2"/>
      <w:lvlJc w:val="left"/>
      <w:pPr>
        <w:tabs>
          <w:tab w:val="num" w:pos="566"/>
        </w:tabs>
        <w:ind w:left="566" w:hanging="283"/>
      </w:pPr>
    </w:lvl>
    <w:lvl w:ilvl="2">
      <w:start w:val="3"/>
      <w:numFmt w:val="decimal"/>
      <w:lvlText w:val="%3"/>
      <w:lvlJc w:val="left"/>
      <w:pPr>
        <w:tabs>
          <w:tab w:val="num" w:pos="1133"/>
        </w:tabs>
        <w:ind w:left="1133" w:hanging="567"/>
      </w:pPr>
    </w:lvl>
    <w:lvl w:ilvl="3">
      <w:start w:val="4"/>
      <w:numFmt w:val="decimal"/>
      <w:lvlText w:val="%4"/>
      <w:lvlJc w:val="left"/>
      <w:pPr>
        <w:tabs>
          <w:tab w:val="num" w:pos="1842"/>
        </w:tabs>
        <w:ind w:left="1842" w:hanging="709"/>
      </w:pPr>
    </w:lvl>
    <w:lvl w:ilvl="4">
      <w:start w:val="5"/>
      <w:numFmt w:val="decimal"/>
      <w:lvlText w:val="%5"/>
      <w:lvlJc w:val="left"/>
      <w:pPr>
        <w:tabs>
          <w:tab w:val="num" w:pos="2692"/>
        </w:tabs>
        <w:ind w:left="2692" w:hanging="850"/>
      </w:pPr>
    </w:lvl>
    <w:lvl w:ilvl="5">
      <w:start w:val="6"/>
      <w:numFmt w:val="decimal"/>
      <w:lvlText w:val="%6"/>
      <w:lvlJc w:val="left"/>
      <w:pPr>
        <w:tabs>
          <w:tab w:val="num" w:pos="3713"/>
        </w:tabs>
        <w:ind w:left="3713" w:hanging="1021"/>
      </w:pPr>
    </w:lvl>
    <w:lvl w:ilvl="6">
      <w:start w:val="7"/>
      <w:numFmt w:val="decimal"/>
      <w:lvlText w:val="%7"/>
      <w:lvlJc w:val="left"/>
      <w:pPr>
        <w:tabs>
          <w:tab w:val="num" w:pos="5017"/>
        </w:tabs>
        <w:ind w:left="5017" w:hanging="1304"/>
      </w:pPr>
    </w:lvl>
    <w:lvl w:ilvl="7">
      <w:start w:val="8"/>
      <w:numFmt w:val="decimal"/>
      <w:lvlText w:val="%8"/>
      <w:lvlJc w:val="left"/>
      <w:pPr>
        <w:tabs>
          <w:tab w:val="num" w:pos="6491"/>
        </w:tabs>
        <w:ind w:left="6491" w:hanging="1474"/>
      </w:pPr>
    </w:lvl>
    <w:lvl w:ilvl="8">
      <w:start w:val="9"/>
      <w:numFmt w:val="decimal"/>
      <w:lvlText w:val="%9"/>
      <w:lvlJc w:val="left"/>
      <w:pPr>
        <w:tabs>
          <w:tab w:val="num" w:pos="8079"/>
        </w:tabs>
        <w:ind w:left="8079" w:hanging="1588"/>
      </w:pPr>
    </w:lvl>
  </w:abstractNum>
  <w:abstractNum w:abstractNumId="3">
    <w:nsid w:val="00000006"/>
    <w:multiLevelType w:val="multilevel"/>
    <w:tmpl w:val="00000006"/>
    <w:lvl w:ilvl="0">
      <w:start w:val="1"/>
      <w:numFmt w:val="decimal"/>
      <w:lvlText w:val="%1)"/>
      <w:lvlJc w:val="left"/>
      <w:pPr>
        <w:tabs>
          <w:tab w:val="num" w:pos="283"/>
        </w:tabs>
        <w:ind w:left="283" w:hanging="283"/>
      </w:pPr>
    </w:lvl>
    <w:lvl w:ilvl="1">
      <w:start w:val="2"/>
      <w:numFmt w:val="decimal"/>
      <w:lvlText w:val="%2"/>
      <w:lvlJc w:val="left"/>
      <w:pPr>
        <w:tabs>
          <w:tab w:val="num" w:pos="566"/>
        </w:tabs>
        <w:ind w:left="566" w:hanging="283"/>
      </w:pPr>
    </w:lvl>
    <w:lvl w:ilvl="2">
      <w:start w:val="3"/>
      <w:numFmt w:val="decimal"/>
      <w:lvlText w:val="%3"/>
      <w:lvlJc w:val="left"/>
      <w:pPr>
        <w:tabs>
          <w:tab w:val="num" w:pos="1133"/>
        </w:tabs>
        <w:ind w:left="1133" w:hanging="567"/>
      </w:pPr>
    </w:lvl>
    <w:lvl w:ilvl="3">
      <w:start w:val="4"/>
      <w:numFmt w:val="decimal"/>
      <w:lvlText w:val="%4"/>
      <w:lvlJc w:val="left"/>
      <w:pPr>
        <w:tabs>
          <w:tab w:val="num" w:pos="1842"/>
        </w:tabs>
        <w:ind w:left="1842" w:hanging="709"/>
      </w:pPr>
    </w:lvl>
    <w:lvl w:ilvl="4">
      <w:start w:val="5"/>
      <w:numFmt w:val="decimal"/>
      <w:lvlText w:val="%5"/>
      <w:lvlJc w:val="left"/>
      <w:pPr>
        <w:tabs>
          <w:tab w:val="num" w:pos="2692"/>
        </w:tabs>
        <w:ind w:left="2692" w:hanging="850"/>
      </w:pPr>
    </w:lvl>
    <w:lvl w:ilvl="5">
      <w:start w:val="6"/>
      <w:numFmt w:val="decimal"/>
      <w:lvlText w:val="%6"/>
      <w:lvlJc w:val="left"/>
      <w:pPr>
        <w:tabs>
          <w:tab w:val="num" w:pos="3713"/>
        </w:tabs>
        <w:ind w:left="3713" w:hanging="1021"/>
      </w:pPr>
    </w:lvl>
    <w:lvl w:ilvl="6">
      <w:start w:val="7"/>
      <w:numFmt w:val="decimal"/>
      <w:lvlText w:val="%7"/>
      <w:lvlJc w:val="left"/>
      <w:pPr>
        <w:tabs>
          <w:tab w:val="num" w:pos="5017"/>
        </w:tabs>
        <w:ind w:left="5017" w:hanging="1304"/>
      </w:pPr>
    </w:lvl>
    <w:lvl w:ilvl="7">
      <w:start w:val="8"/>
      <w:numFmt w:val="decimal"/>
      <w:lvlText w:val="%8"/>
      <w:lvlJc w:val="left"/>
      <w:pPr>
        <w:tabs>
          <w:tab w:val="num" w:pos="6491"/>
        </w:tabs>
        <w:ind w:left="6491" w:hanging="1474"/>
      </w:pPr>
    </w:lvl>
    <w:lvl w:ilvl="8">
      <w:start w:val="9"/>
      <w:numFmt w:val="decimal"/>
      <w:lvlText w:val="%9"/>
      <w:lvlJc w:val="left"/>
      <w:pPr>
        <w:tabs>
          <w:tab w:val="num" w:pos="8079"/>
        </w:tabs>
        <w:ind w:left="8079" w:hanging="1588"/>
      </w:pPr>
    </w:lvl>
  </w:abstractNum>
  <w:abstractNum w:abstractNumId="4">
    <w:nsid w:val="00000007"/>
    <w:multiLevelType w:val="multilevel"/>
    <w:tmpl w:val="00000007"/>
    <w:lvl w:ilvl="0">
      <w:start w:val="1"/>
      <w:numFmt w:val="decimal"/>
      <w:lvlText w:val="%1)"/>
      <w:lvlJc w:val="left"/>
      <w:pPr>
        <w:tabs>
          <w:tab w:val="num" w:pos="283"/>
        </w:tabs>
        <w:ind w:left="283" w:hanging="283"/>
      </w:pPr>
    </w:lvl>
    <w:lvl w:ilvl="1">
      <w:start w:val="2"/>
      <w:numFmt w:val="decimal"/>
      <w:lvlText w:val="%2"/>
      <w:lvlJc w:val="left"/>
      <w:pPr>
        <w:tabs>
          <w:tab w:val="num" w:pos="566"/>
        </w:tabs>
        <w:ind w:left="566" w:hanging="283"/>
      </w:pPr>
    </w:lvl>
    <w:lvl w:ilvl="2">
      <w:start w:val="3"/>
      <w:numFmt w:val="decimal"/>
      <w:lvlText w:val="%3"/>
      <w:lvlJc w:val="left"/>
      <w:pPr>
        <w:tabs>
          <w:tab w:val="num" w:pos="1133"/>
        </w:tabs>
        <w:ind w:left="1133" w:hanging="567"/>
      </w:pPr>
    </w:lvl>
    <w:lvl w:ilvl="3">
      <w:start w:val="4"/>
      <w:numFmt w:val="decimal"/>
      <w:lvlText w:val="%4"/>
      <w:lvlJc w:val="left"/>
      <w:pPr>
        <w:tabs>
          <w:tab w:val="num" w:pos="1842"/>
        </w:tabs>
        <w:ind w:left="1842" w:hanging="709"/>
      </w:pPr>
    </w:lvl>
    <w:lvl w:ilvl="4">
      <w:start w:val="5"/>
      <w:numFmt w:val="decimal"/>
      <w:lvlText w:val="%5"/>
      <w:lvlJc w:val="left"/>
      <w:pPr>
        <w:tabs>
          <w:tab w:val="num" w:pos="2692"/>
        </w:tabs>
        <w:ind w:left="2692" w:hanging="850"/>
      </w:pPr>
    </w:lvl>
    <w:lvl w:ilvl="5">
      <w:start w:val="6"/>
      <w:numFmt w:val="decimal"/>
      <w:lvlText w:val="%6"/>
      <w:lvlJc w:val="left"/>
      <w:pPr>
        <w:tabs>
          <w:tab w:val="num" w:pos="3713"/>
        </w:tabs>
        <w:ind w:left="3713" w:hanging="1021"/>
      </w:pPr>
    </w:lvl>
    <w:lvl w:ilvl="6">
      <w:start w:val="7"/>
      <w:numFmt w:val="decimal"/>
      <w:lvlText w:val="%7"/>
      <w:lvlJc w:val="left"/>
      <w:pPr>
        <w:tabs>
          <w:tab w:val="num" w:pos="5017"/>
        </w:tabs>
        <w:ind w:left="5017" w:hanging="1304"/>
      </w:pPr>
    </w:lvl>
    <w:lvl w:ilvl="7">
      <w:start w:val="8"/>
      <w:numFmt w:val="decimal"/>
      <w:lvlText w:val="%8"/>
      <w:lvlJc w:val="left"/>
      <w:pPr>
        <w:tabs>
          <w:tab w:val="num" w:pos="6491"/>
        </w:tabs>
        <w:ind w:left="6491" w:hanging="1474"/>
      </w:pPr>
    </w:lvl>
    <w:lvl w:ilvl="8">
      <w:start w:val="9"/>
      <w:numFmt w:val="decimal"/>
      <w:lvlText w:val="%9"/>
      <w:lvlJc w:val="left"/>
      <w:pPr>
        <w:tabs>
          <w:tab w:val="num" w:pos="8079"/>
        </w:tabs>
        <w:ind w:left="8079" w:hanging="1588"/>
      </w:pPr>
    </w:lvl>
  </w:abstractNum>
  <w:abstractNum w:abstractNumId="5">
    <w:nsid w:val="0A4814E7"/>
    <w:multiLevelType w:val="multilevel"/>
    <w:tmpl w:val="D3AAA0E8"/>
    <w:lvl w:ilvl="0">
      <w:start w:val="1"/>
      <w:numFmt w:val="decimal"/>
      <w:pStyle w:val="Niv1"/>
      <w:lvlText w:val="%1."/>
      <w:lvlJc w:val="left"/>
      <w:pPr>
        <w:ind w:left="360" w:hanging="360"/>
      </w:pPr>
    </w:lvl>
    <w:lvl w:ilvl="1">
      <w:start w:val="1"/>
      <w:numFmt w:val="decimal"/>
      <w:pStyle w:val="Niv2"/>
      <w:lvlText w:val="%1.%2."/>
      <w:lvlJc w:val="left"/>
      <w:pPr>
        <w:ind w:left="792" w:hanging="432"/>
      </w:pPr>
    </w:lvl>
    <w:lvl w:ilvl="2">
      <w:start w:val="1"/>
      <w:numFmt w:val="decimal"/>
      <w:pStyle w:val="Niv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A5B6390"/>
    <w:multiLevelType w:val="hybridMultilevel"/>
    <w:tmpl w:val="ACBE85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367100B"/>
    <w:multiLevelType w:val="multilevel"/>
    <w:tmpl w:val="750A6730"/>
    <w:styleLink w:val="Numbering1"/>
    <w:lvl w:ilvl="0">
      <w:start w:val="1"/>
      <w:numFmt w:val="upperRoman"/>
      <w:pStyle w:val="Titre31"/>
      <w:lvlText w:val="%1)"/>
      <w:lvlJc w:val="left"/>
    </w:lvl>
    <w:lvl w:ilvl="1">
      <w:start w:val="1"/>
      <w:numFmt w:val="decimal"/>
      <w:lvlText w:val="%2)"/>
      <w:lvlJc w:val="left"/>
    </w:lvl>
    <w:lvl w:ilvl="2">
      <w:start w:val="1"/>
      <w:numFmt w:val="lowerLetter"/>
      <w:lvlText w:val="%3)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8">
    <w:nsid w:val="187D1DEB"/>
    <w:multiLevelType w:val="hybridMultilevel"/>
    <w:tmpl w:val="68840682"/>
    <w:lvl w:ilvl="0" w:tplc="7340BB64">
      <w:numFmt w:val="bullet"/>
      <w:lvlText w:val="-"/>
      <w:lvlJc w:val="left"/>
      <w:pPr>
        <w:ind w:left="720" w:hanging="360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8AB190A"/>
    <w:multiLevelType w:val="multilevel"/>
    <w:tmpl w:val="9AA423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1FA252E6"/>
    <w:multiLevelType w:val="hybridMultilevel"/>
    <w:tmpl w:val="314C922C"/>
    <w:lvl w:ilvl="0" w:tplc="7340BB64">
      <w:numFmt w:val="bullet"/>
      <w:lvlText w:val="-"/>
      <w:lvlJc w:val="left"/>
      <w:pPr>
        <w:ind w:left="720" w:hanging="360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A4B3FDD"/>
    <w:multiLevelType w:val="hybridMultilevel"/>
    <w:tmpl w:val="08C83D48"/>
    <w:lvl w:ilvl="0" w:tplc="7340BB64">
      <w:numFmt w:val="bullet"/>
      <w:lvlText w:val="-"/>
      <w:lvlJc w:val="left"/>
      <w:pPr>
        <w:ind w:left="720" w:hanging="360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0C92B78"/>
    <w:multiLevelType w:val="hybridMultilevel"/>
    <w:tmpl w:val="8AA09F98"/>
    <w:lvl w:ilvl="0" w:tplc="37BA5556">
      <w:start w:val="1"/>
      <w:numFmt w:val="upperRoman"/>
      <w:lvlText w:val="%1-"/>
      <w:lvlJc w:val="left"/>
      <w:pPr>
        <w:ind w:left="720" w:hanging="360"/>
      </w:pPr>
      <w:rPr>
        <w:rFonts w:hint="default"/>
        <w:color w:val="00000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88F51A9"/>
    <w:multiLevelType w:val="hybridMultilevel"/>
    <w:tmpl w:val="2C9CBC6A"/>
    <w:lvl w:ilvl="0" w:tplc="7340BB64">
      <w:numFmt w:val="bullet"/>
      <w:lvlText w:val="-"/>
      <w:lvlJc w:val="left"/>
      <w:pPr>
        <w:ind w:left="720" w:hanging="360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EC8037E"/>
    <w:multiLevelType w:val="hybridMultilevel"/>
    <w:tmpl w:val="2BFCD012"/>
    <w:lvl w:ilvl="0" w:tplc="A92A5090">
      <w:start w:val="1"/>
      <w:numFmt w:val="bullet"/>
      <w:lvlText w:val="-"/>
      <w:lvlJc w:val="left"/>
      <w:pPr>
        <w:ind w:left="720" w:hanging="360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EE43C0F"/>
    <w:multiLevelType w:val="hybridMultilevel"/>
    <w:tmpl w:val="AC5835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4FE4F42"/>
    <w:multiLevelType w:val="hybridMultilevel"/>
    <w:tmpl w:val="B46403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0A31F1D"/>
    <w:multiLevelType w:val="hybridMultilevel"/>
    <w:tmpl w:val="C504D8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347405A"/>
    <w:multiLevelType w:val="hybridMultilevel"/>
    <w:tmpl w:val="057826D8"/>
    <w:lvl w:ilvl="0" w:tplc="040C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9">
    <w:nsid w:val="7A9862DF"/>
    <w:multiLevelType w:val="hybridMultilevel"/>
    <w:tmpl w:val="C1EE4F92"/>
    <w:lvl w:ilvl="0" w:tplc="7340BB64">
      <w:numFmt w:val="bullet"/>
      <w:lvlText w:val="-"/>
      <w:lvlJc w:val="left"/>
      <w:pPr>
        <w:ind w:left="720" w:hanging="360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CA9254F"/>
    <w:multiLevelType w:val="multilevel"/>
    <w:tmpl w:val="23B65996"/>
    <w:styleLink w:val="Numbering2"/>
    <w:lvl w:ilvl="0">
      <w:start w:val="1"/>
      <w:numFmt w:val="decimal"/>
      <w:pStyle w:val="Question"/>
      <w:lvlText w:val="%1)"/>
      <w:lvlJc w:val="left"/>
      <w:pPr>
        <w:ind w:left="360" w:hanging="360"/>
      </w:pPr>
    </w:lvl>
    <w:lvl w:ilvl="1">
      <w:start w:val="2"/>
      <w:numFmt w:val="decimal"/>
      <w:lvlText w:val="%2"/>
      <w:lvlJc w:val="left"/>
    </w:lvl>
    <w:lvl w:ilvl="2">
      <w:start w:val="3"/>
      <w:numFmt w:val="decimal"/>
      <w:lvlText w:val="%3"/>
      <w:lvlJc w:val="left"/>
    </w:lvl>
    <w:lvl w:ilvl="3">
      <w:start w:val="4"/>
      <w:numFmt w:val="decimal"/>
      <w:lvlText w:val="%4"/>
      <w:lvlJc w:val="left"/>
    </w:lvl>
    <w:lvl w:ilvl="4">
      <w:start w:val="5"/>
      <w:numFmt w:val="decimal"/>
      <w:lvlText w:val="%5"/>
      <w:lvlJc w:val="left"/>
    </w:lvl>
    <w:lvl w:ilvl="5">
      <w:start w:val="6"/>
      <w:numFmt w:val="decimal"/>
      <w:lvlText w:val="%6"/>
      <w:lvlJc w:val="left"/>
    </w:lvl>
    <w:lvl w:ilvl="6">
      <w:start w:val="7"/>
      <w:numFmt w:val="decimal"/>
      <w:lvlText w:val="%7"/>
      <w:lvlJc w:val="left"/>
    </w:lvl>
    <w:lvl w:ilvl="7">
      <w:start w:val="8"/>
      <w:numFmt w:val="decimal"/>
      <w:lvlText w:val="%8"/>
      <w:lvlJc w:val="left"/>
    </w:lvl>
    <w:lvl w:ilvl="8">
      <w:start w:val="9"/>
      <w:numFmt w:val="decimal"/>
      <w:lvlText w:val="%9"/>
      <w:lvlJc w:val="left"/>
    </w:lvl>
  </w:abstractNum>
  <w:num w:numId="1">
    <w:abstractNumId w:val="5"/>
  </w:num>
  <w:num w:numId="2">
    <w:abstractNumId w:val="7"/>
  </w:num>
  <w:num w:numId="3">
    <w:abstractNumId w:val="20"/>
    <w:lvlOverride w:ilvl="0">
      <w:lvl w:ilvl="0">
        <w:start w:val="1"/>
        <w:numFmt w:val="decimal"/>
        <w:pStyle w:val="Question"/>
        <w:lvlText w:val="%1)"/>
        <w:lvlJc w:val="left"/>
        <w:pPr>
          <w:ind w:left="360" w:hanging="360"/>
        </w:pPr>
      </w:lvl>
    </w:lvlOverride>
    <w:lvlOverride w:ilvl="1">
      <w:lvl w:ilvl="1">
        <w:start w:val="2"/>
        <w:numFmt w:val="decimal"/>
        <w:lvlText w:val="%2"/>
        <w:lvlJc w:val="left"/>
      </w:lvl>
    </w:lvlOverride>
    <w:lvlOverride w:ilvl="2">
      <w:lvl w:ilvl="2">
        <w:start w:val="3"/>
        <w:numFmt w:val="decimal"/>
        <w:lvlText w:val="%3"/>
        <w:lvlJc w:val="left"/>
      </w:lvl>
    </w:lvlOverride>
    <w:lvlOverride w:ilvl="3">
      <w:lvl w:ilvl="3">
        <w:start w:val="4"/>
        <w:numFmt w:val="decimal"/>
        <w:lvlText w:val="%4"/>
        <w:lvlJc w:val="left"/>
      </w:lvl>
    </w:lvlOverride>
    <w:lvlOverride w:ilvl="4">
      <w:lvl w:ilvl="4">
        <w:start w:val="5"/>
        <w:numFmt w:val="decimal"/>
        <w:lvlText w:val="%5"/>
        <w:lvlJc w:val="left"/>
      </w:lvl>
    </w:lvlOverride>
    <w:lvlOverride w:ilvl="5">
      <w:lvl w:ilvl="5">
        <w:start w:val="6"/>
        <w:numFmt w:val="decimal"/>
        <w:lvlText w:val="%6"/>
        <w:lvlJc w:val="left"/>
      </w:lvl>
    </w:lvlOverride>
    <w:lvlOverride w:ilvl="6">
      <w:lvl w:ilvl="6">
        <w:start w:val="7"/>
        <w:numFmt w:val="decimal"/>
        <w:lvlText w:val="%7"/>
        <w:lvlJc w:val="left"/>
      </w:lvl>
    </w:lvlOverride>
    <w:lvlOverride w:ilvl="7">
      <w:lvl w:ilvl="7">
        <w:start w:val="8"/>
        <w:numFmt w:val="decimal"/>
        <w:lvlText w:val="%8"/>
        <w:lvlJc w:val="left"/>
      </w:lvl>
    </w:lvlOverride>
    <w:lvlOverride w:ilvl="8">
      <w:lvl w:ilvl="8">
        <w:start w:val="9"/>
        <w:numFmt w:val="decimal"/>
        <w:lvlText w:val="%9"/>
        <w:lvlJc w:val="left"/>
      </w:lvl>
    </w:lvlOverride>
  </w:num>
  <w:num w:numId="4">
    <w:abstractNumId w:val="12"/>
  </w:num>
  <w:num w:numId="5">
    <w:abstractNumId w:val="8"/>
  </w:num>
  <w:num w:numId="6">
    <w:abstractNumId w:val="10"/>
  </w:num>
  <w:num w:numId="7">
    <w:abstractNumId w:val="19"/>
  </w:num>
  <w:num w:numId="8">
    <w:abstractNumId w:val="11"/>
  </w:num>
  <w:num w:numId="9">
    <w:abstractNumId w:val="13"/>
  </w:num>
  <w:num w:numId="10">
    <w:abstractNumId w:val="14"/>
  </w:num>
  <w:num w:numId="11">
    <w:abstractNumId w:val="20"/>
  </w:num>
  <w:num w:numId="12">
    <w:abstractNumId w:val="0"/>
  </w:num>
  <w:num w:numId="13">
    <w:abstractNumId w:val="1"/>
  </w:num>
  <w:num w:numId="14">
    <w:abstractNumId w:val="2"/>
  </w:num>
  <w:num w:numId="15">
    <w:abstractNumId w:val="3"/>
  </w:num>
  <w:num w:numId="16">
    <w:abstractNumId w:val="20"/>
    <w:lvlOverride w:ilvl="0">
      <w:startOverride w:val="1"/>
      <w:lvl w:ilvl="0">
        <w:start w:val="1"/>
        <w:numFmt w:val="decimal"/>
        <w:pStyle w:val="Question"/>
        <w:lvlText w:val="%1)"/>
        <w:lvlJc w:val="left"/>
        <w:pPr>
          <w:ind w:left="360" w:hanging="360"/>
        </w:pPr>
      </w:lvl>
    </w:lvlOverride>
    <w:lvlOverride w:ilvl="1">
      <w:startOverride w:val="2"/>
      <w:lvl w:ilvl="1">
        <w:start w:val="2"/>
        <w:numFmt w:val="decimal"/>
        <w:lvlText w:val="%2"/>
        <w:lvlJc w:val="left"/>
      </w:lvl>
    </w:lvlOverride>
    <w:lvlOverride w:ilvl="2">
      <w:startOverride w:val="3"/>
      <w:lvl w:ilvl="2">
        <w:start w:val="3"/>
        <w:numFmt w:val="decimal"/>
        <w:lvlText w:val="%3"/>
        <w:lvlJc w:val="left"/>
      </w:lvl>
    </w:lvlOverride>
    <w:lvlOverride w:ilvl="3">
      <w:startOverride w:val="4"/>
      <w:lvl w:ilvl="3">
        <w:start w:val="4"/>
        <w:numFmt w:val="decimal"/>
        <w:lvlText w:val="%4"/>
        <w:lvlJc w:val="left"/>
      </w:lvl>
    </w:lvlOverride>
    <w:lvlOverride w:ilvl="4">
      <w:startOverride w:val="5"/>
      <w:lvl w:ilvl="4">
        <w:start w:val="5"/>
        <w:numFmt w:val="decimal"/>
        <w:lvlText w:val="%5"/>
        <w:lvlJc w:val="left"/>
      </w:lvl>
    </w:lvlOverride>
    <w:lvlOverride w:ilvl="5">
      <w:startOverride w:val="6"/>
      <w:lvl w:ilvl="5">
        <w:start w:val="6"/>
        <w:numFmt w:val="decimal"/>
        <w:lvlText w:val="%6"/>
        <w:lvlJc w:val="left"/>
      </w:lvl>
    </w:lvlOverride>
    <w:lvlOverride w:ilvl="6">
      <w:startOverride w:val="7"/>
      <w:lvl w:ilvl="6">
        <w:start w:val="7"/>
        <w:numFmt w:val="decimal"/>
        <w:lvlText w:val="%7"/>
        <w:lvlJc w:val="left"/>
      </w:lvl>
    </w:lvlOverride>
    <w:lvlOverride w:ilvl="7">
      <w:startOverride w:val="8"/>
      <w:lvl w:ilvl="7">
        <w:start w:val="8"/>
        <w:numFmt w:val="decimal"/>
        <w:lvlText w:val="%8"/>
        <w:lvlJc w:val="left"/>
      </w:lvl>
    </w:lvlOverride>
    <w:lvlOverride w:ilvl="8">
      <w:startOverride w:val="9"/>
      <w:lvl w:ilvl="8">
        <w:start w:val="9"/>
        <w:numFmt w:val="decimal"/>
        <w:lvlText w:val="%9"/>
        <w:lvlJc w:val="left"/>
      </w:lvl>
    </w:lvlOverride>
  </w:num>
  <w:num w:numId="1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0"/>
    <w:lvlOverride w:ilvl="0">
      <w:lvl w:ilvl="0">
        <w:start w:val="1"/>
        <w:numFmt w:val="decimal"/>
        <w:pStyle w:val="Question"/>
        <w:lvlText w:val="%1)"/>
        <w:lvlJc w:val="left"/>
        <w:pPr>
          <w:ind w:left="360" w:hanging="360"/>
        </w:pPr>
        <w:rPr>
          <w:color w:val="E36C0A" w:themeColor="accent6" w:themeShade="BF"/>
        </w:rPr>
      </w:lvl>
    </w:lvlOverride>
  </w:num>
  <w:num w:numId="19">
    <w:abstractNumId w:val="4"/>
  </w:num>
  <w:num w:numId="20">
    <w:abstractNumId w:val="20"/>
    <w:lvlOverride w:ilvl="0">
      <w:startOverride w:val="1"/>
      <w:lvl w:ilvl="0">
        <w:start w:val="1"/>
        <w:numFmt w:val="decimal"/>
        <w:pStyle w:val="Question"/>
        <w:lvlText w:val="%1)"/>
        <w:lvlJc w:val="left"/>
        <w:pPr>
          <w:ind w:left="360" w:hanging="360"/>
        </w:pPr>
      </w:lvl>
    </w:lvlOverride>
    <w:lvlOverride w:ilvl="1">
      <w:startOverride w:val="2"/>
      <w:lvl w:ilvl="1">
        <w:start w:val="2"/>
        <w:numFmt w:val="decimal"/>
        <w:lvlText w:val="%2"/>
        <w:lvlJc w:val="left"/>
      </w:lvl>
    </w:lvlOverride>
    <w:lvlOverride w:ilvl="2">
      <w:startOverride w:val="3"/>
      <w:lvl w:ilvl="2">
        <w:start w:val="3"/>
        <w:numFmt w:val="decimal"/>
        <w:lvlText w:val="%3"/>
        <w:lvlJc w:val="left"/>
      </w:lvl>
    </w:lvlOverride>
    <w:lvlOverride w:ilvl="3">
      <w:startOverride w:val="4"/>
      <w:lvl w:ilvl="3">
        <w:start w:val="4"/>
        <w:numFmt w:val="decimal"/>
        <w:lvlText w:val="%4"/>
        <w:lvlJc w:val="left"/>
      </w:lvl>
    </w:lvlOverride>
    <w:lvlOverride w:ilvl="4">
      <w:startOverride w:val="5"/>
      <w:lvl w:ilvl="4">
        <w:start w:val="5"/>
        <w:numFmt w:val="decimal"/>
        <w:lvlText w:val="%5"/>
        <w:lvlJc w:val="left"/>
      </w:lvl>
    </w:lvlOverride>
    <w:lvlOverride w:ilvl="5">
      <w:startOverride w:val="6"/>
      <w:lvl w:ilvl="5">
        <w:start w:val="6"/>
        <w:numFmt w:val="decimal"/>
        <w:lvlText w:val="%6"/>
        <w:lvlJc w:val="left"/>
      </w:lvl>
    </w:lvlOverride>
    <w:lvlOverride w:ilvl="6">
      <w:startOverride w:val="7"/>
      <w:lvl w:ilvl="6">
        <w:start w:val="7"/>
        <w:numFmt w:val="decimal"/>
        <w:lvlText w:val="%7"/>
        <w:lvlJc w:val="left"/>
      </w:lvl>
    </w:lvlOverride>
    <w:lvlOverride w:ilvl="7">
      <w:startOverride w:val="8"/>
      <w:lvl w:ilvl="7">
        <w:start w:val="8"/>
        <w:numFmt w:val="decimal"/>
        <w:lvlText w:val="%8"/>
        <w:lvlJc w:val="left"/>
      </w:lvl>
    </w:lvlOverride>
    <w:lvlOverride w:ilvl="8">
      <w:startOverride w:val="9"/>
      <w:lvl w:ilvl="8">
        <w:start w:val="9"/>
        <w:numFmt w:val="decimal"/>
        <w:lvlText w:val="%9"/>
        <w:lvlJc w:val="left"/>
      </w:lvl>
    </w:lvlOverride>
  </w:num>
  <w:num w:numId="21">
    <w:abstractNumId w:val="20"/>
    <w:lvlOverride w:ilvl="0">
      <w:startOverride w:val="1"/>
      <w:lvl w:ilvl="0">
        <w:start w:val="1"/>
        <w:numFmt w:val="decimal"/>
        <w:pStyle w:val="Question"/>
        <w:lvlText w:val="%1)"/>
        <w:lvlJc w:val="left"/>
        <w:pPr>
          <w:ind w:left="360" w:hanging="360"/>
        </w:pPr>
      </w:lvl>
    </w:lvlOverride>
    <w:lvlOverride w:ilvl="1">
      <w:startOverride w:val="2"/>
      <w:lvl w:ilvl="1">
        <w:start w:val="2"/>
        <w:numFmt w:val="decimal"/>
        <w:lvlText w:val="%2"/>
        <w:lvlJc w:val="left"/>
      </w:lvl>
    </w:lvlOverride>
    <w:lvlOverride w:ilvl="2">
      <w:startOverride w:val="3"/>
      <w:lvl w:ilvl="2">
        <w:start w:val="3"/>
        <w:numFmt w:val="decimal"/>
        <w:lvlText w:val="%3"/>
        <w:lvlJc w:val="left"/>
      </w:lvl>
    </w:lvlOverride>
    <w:lvlOverride w:ilvl="3">
      <w:startOverride w:val="4"/>
      <w:lvl w:ilvl="3">
        <w:start w:val="4"/>
        <w:numFmt w:val="decimal"/>
        <w:lvlText w:val="%4"/>
        <w:lvlJc w:val="left"/>
      </w:lvl>
    </w:lvlOverride>
    <w:lvlOverride w:ilvl="4">
      <w:startOverride w:val="5"/>
      <w:lvl w:ilvl="4">
        <w:start w:val="5"/>
        <w:numFmt w:val="decimal"/>
        <w:lvlText w:val="%5"/>
        <w:lvlJc w:val="left"/>
      </w:lvl>
    </w:lvlOverride>
    <w:lvlOverride w:ilvl="5">
      <w:startOverride w:val="6"/>
      <w:lvl w:ilvl="5">
        <w:start w:val="6"/>
        <w:numFmt w:val="decimal"/>
        <w:lvlText w:val="%6"/>
        <w:lvlJc w:val="left"/>
      </w:lvl>
    </w:lvlOverride>
    <w:lvlOverride w:ilvl="6">
      <w:startOverride w:val="7"/>
      <w:lvl w:ilvl="6">
        <w:start w:val="7"/>
        <w:numFmt w:val="decimal"/>
        <w:lvlText w:val="%7"/>
        <w:lvlJc w:val="left"/>
      </w:lvl>
    </w:lvlOverride>
    <w:lvlOverride w:ilvl="7">
      <w:startOverride w:val="8"/>
      <w:lvl w:ilvl="7">
        <w:start w:val="8"/>
        <w:numFmt w:val="decimal"/>
        <w:lvlText w:val="%8"/>
        <w:lvlJc w:val="left"/>
      </w:lvl>
    </w:lvlOverride>
    <w:lvlOverride w:ilvl="8">
      <w:startOverride w:val="9"/>
      <w:lvl w:ilvl="8">
        <w:start w:val="9"/>
        <w:numFmt w:val="decimal"/>
        <w:lvlText w:val="%9"/>
        <w:lvlJc w:val="left"/>
      </w:lvl>
    </w:lvlOverride>
  </w:num>
  <w:num w:numId="22">
    <w:abstractNumId w:val="20"/>
    <w:lvlOverride w:ilvl="0">
      <w:startOverride w:val="1"/>
      <w:lvl w:ilvl="0">
        <w:start w:val="1"/>
        <w:numFmt w:val="decimal"/>
        <w:pStyle w:val="Question"/>
        <w:lvlText w:val="%1)"/>
        <w:lvlJc w:val="left"/>
        <w:pPr>
          <w:ind w:left="360" w:hanging="360"/>
        </w:pPr>
      </w:lvl>
    </w:lvlOverride>
    <w:lvlOverride w:ilvl="1">
      <w:startOverride w:val="2"/>
      <w:lvl w:ilvl="1">
        <w:start w:val="2"/>
        <w:numFmt w:val="decimal"/>
        <w:lvlText w:val="%2"/>
        <w:lvlJc w:val="left"/>
      </w:lvl>
    </w:lvlOverride>
    <w:lvlOverride w:ilvl="2">
      <w:startOverride w:val="3"/>
      <w:lvl w:ilvl="2">
        <w:start w:val="3"/>
        <w:numFmt w:val="decimal"/>
        <w:lvlText w:val="%3"/>
        <w:lvlJc w:val="left"/>
      </w:lvl>
    </w:lvlOverride>
    <w:lvlOverride w:ilvl="3">
      <w:startOverride w:val="4"/>
      <w:lvl w:ilvl="3">
        <w:start w:val="4"/>
        <w:numFmt w:val="decimal"/>
        <w:lvlText w:val="%4"/>
        <w:lvlJc w:val="left"/>
      </w:lvl>
    </w:lvlOverride>
    <w:lvlOverride w:ilvl="4">
      <w:startOverride w:val="5"/>
      <w:lvl w:ilvl="4">
        <w:start w:val="5"/>
        <w:numFmt w:val="decimal"/>
        <w:lvlText w:val="%5"/>
        <w:lvlJc w:val="left"/>
      </w:lvl>
    </w:lvlOverride>
    <w:lvlOverride w:ilvl="5">
      <w:startOverride w:val="6"/>
      <w:lvl w:ilvl="5">
        <w:start w:val="6"/>
        <w:numFmt w:val="decimal"/>
        <w:lvlText w:val="%6"/>
        <w:lvlJc w:val="left"/>
      </w:lvl>
    </w:lvlOverride>
    <w:lvlOverride w:ilvl="6">
      <w:startOverride w:val="7"/>
      <w:lvl w:ilvl="6">
        <w:start w:val="7"/>
        <w:numFmt w:val="decimal"/>
        <w:lvlText w:val="%7"/>
        <w:lvlJc w:val="left"/>
      </w:lvl>
    </w:lvlOverride>
    <w:lvlOverride w:ilvl="7">
      <w:startOverride w:val="8"/>
      <w:lvl w:ilvl="7">
        <w:start w:val="8"/>
        <w:numFmt w:val="decimal"/>
        <w:lvlText w:val="%8"/>
        <w:lvlJc w:val="left"/>
      </w:lvl>
    </w:lvlOverride>
    <w:lvlOverride w:ilvl="8">
      <w:startOverride w:val="9"/>
      <w:lvl w:ilvl="8">
        <w:start w:val="9"/>
        <w:numFmt w:val="decimal"/>
        <w:lvlText w:val="%9"/>
        <w:lvlJc w:val="left"/>
      </w:lvl>
    </w:lvlOverride>
  </w:num>
  <w:num w:numId="23">
    <w:abstractNumId w:val="20"/>
    <w:lvlOverride w:ilvl="0">
      <w:startOverride w:val="1"/>
      <w:lvl w:ilvl="0">
        <w:start w:val="1"/>
        <w:numFmt w:val="decimal"/>
        <w:pStyle w:val="Question"/>
        <w:lvlText w:val="%1)"/>
        <w:lvlJc w:val="left"/>
        <w:pPr>
          <w:ind w:left="360" w:hanging="360"/>
        </w:pPr>
      </w:lvl>
    </w:lvlOverride>
    <w:lvlOverride w:ilvl="1">
      <w:startOverride w:val="2"/>
      <w:lvl w:ilvl="1">
        <w:start w:val="2"/>
        <w:numFmt w:val="decimal"/>
        <w:lvlText w:val="%2"/>
        <w:lvlJc w:val="left"/>
      </w:lvl>
    </w:lvlOverride>
    <w:lvlOverride w:ilvl="2">
      <w:startOverride w:val="3"/>
      <w:lvl w:ilvl="2">
        <w:start w:val="3"/>
        <w:numFmt w:val="decimal"/>
        <w:lvlText w:val="%3"/>
        <w:lvlJc w:val="left"/>
      </w:lvl>
    </w:lvlOverride>
    <w:lvlOverride w:ilvl="3">
      <w:startOverride w:val="4"/>
      <w:lvl w:ilvl="3">
        <w:start w:val="4"/>
        <w:numFmt w:val="decimal"/>
        <w:lvlText w:val="%4"/>
        <w:lvlJc w:val="left"/>
      </w:lvl>
    </w:lvlOverride>
    <w:lvlOverride w:ilvl="4">
      <w:startOverride w:val="5"/>
      <w:lvl w:ilvl="4">
        <w:start w:val="5"/>
        <w:numFmt w:val="decimal"/>
        <w:lvlText w:val="%5"/>
        <w:lvlJc w:val="left"/>
      </w:lvl>
    </w:lvlOverride>
    <w:lvlOverride w:ilvl="5">
      <w:startOverride w:val="6"/>
      <w:lvl w:ilvl="5">
        <w:start w:val="6"/>
        <w:numFmt w:val="decimal"/>
        <w:lvlText w:val="%6"/>
        <w:lvlJc w:val="left"/>
      </w:lvl>
    </w:lvlOverride>
    <w:lvlOverride w:ilvl="6">
      <w:startOverride w:val="7"/>
      <w:lvl w:ilvl="6">
        <w:start w:val="7"/>
        <w:numFmt w:val="decimal"/>
        <w:lvlText w:val="%7"/>
        <w:lvlJc w:val="left"/>
      </w:lvl>
    </w:lvlOverride>
    <w:lvlOverride w:ilvl="7">
      <w:startOverride w:val="8"/>
      <w:lvl w:ilvl="7">
        <w:start w:val="8"/>
        <w:numFmt w:val="decimal"/>
        <w:lvlText w:val="%8"/>
        <w:lvlJc w:val="left"/>
      </w:lvl>
    </w:lvlOverride>
    <w:lvlOverride w:ilvl="8">
      <w:startOverride w:val="9"/>
      <w:lvl w:ilvl="8">
        <w:start w:val="9"/>
        <w:numFmt w:val="decimal"/>
        <w:lvlText w:val="%9"/>
        <w:lvlJc w:val="left"/>
      </w:lvl>
    </w:lvlOverride>
  </w:num>
  <w:num w:numId="24">
    <w:abstractNumId w:val="5"/>
  </w:num>
  <w:num w:numId="25">
    <w:abstractNumId w:val="9"/>
  </w:num>
  <w:num w:numId="26">
    <w:abstractNumId w:val="16"/>
  </w:num>
  <w:num w:numId="27">
    <w:abstractNumId w:val="6"/>
  </w:num>
  <w:num w:numId="28">
    <w:abstractNumId w:val="18"/>
  </w:num>
  <w:num w:numId="29">
    <w:abstractNumId w:val="15"/>
  </w:num>
  <w:num w:numId="30">
    <w:abstractNumId w:val="17"/>
  </w:num>
  <w:num w:numId="31">
    <w:abstractNumId w:val="5"/>
  </w:num>
  <w:num w:numId="3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activeWritingStyle w:appName="MSWord" w:lang="fr-FR" w:vendorID="64" w:dllVersion="6" w:nlCheck="1" w:checkStyle="0"/>
  <w:activeWritingStyle w:appName="MSWord" w:lang="fr-FR" w:vendorID="64" w:dllVersion="0" w:nlCheck="1" w:checkStyle="0"/>
  <w:activeWritingStyle w:appName="MSWord" w:lang="fr-FR" w:vendorID="64" w:dllVersion="131078" w:nlCheck="1" w:checkStyle="0"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drawingGridHorizontalSpacing w:val="57"/>
  <w:drawingGridVerticalSpacing w:val="57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1224"/>
    <w:rsid w:val="000064C0"/>
    <w:rsid w:val="00007084"/>
    <w:rsid w:val="00022E94"/>
    <w:rsid w:val="000339A7"/>
    <w:rsid w:val="00033E4F"/>
    <w:rsid w:val="00044FB2"/>
    <w:rsid w:val="00051753"/>
    <w:rsid w:val="000604D9"/>
    <w:rsid w:val="00060DB0"/>
    <w:rsid w:val="00063EE8"/>
    <w:rsid w:val="00076373"/>
    <w:rsid w:val="00080993"/>
    <w:rsid w:val="00081E52"/>
    <w:rsid w:val="0008462A"/>
    <w:rsid w:val="0008580C"/>
    <w:rsid w:val="000861BB"/>
    <w:rsid w:val="000868B0"/>
    <w:rsid w:val="00087FF7"/>
    <w:rsid w:val="000A42DB"/>
    <w:rsid w:val="000B38E3"/>
    <w:rsid w:val="000B56C3"/>
    <w:rsid w:val="000C694B"/>
    <w:rsid w:val="000D0D62"/>
    <w:rsid w:val="000D18AC"/>
    <w:rsid w:val="000D5E5F"/>
    <w:rsid w:val="000E6619"/>
    <w:rsid w:val="000F09DC"/>
    <w:rsid w:val="000F55E9"/>
    <w:rsid w:val="000F5B13"/>
    <w:rsid w:val="000F61E4"/>
    <w:rsid w:val="00100C38"/>
    <w:rsid w:val="00111182"/>
    <w:rsid w:val="00111508"/>
    <w:rsid w:val="0011482B"/>
    <w:rsid w:val="00122229"/>
    <w:rsid w:val="0013171F"/>
    <w:rsid w:val="00135A6D"/>
    <w:rsid w:val="00141224"/>
    <w:rsid w:val="0014134F"/>
    <w:rsid w:val="00171E81"/>
    <w:rsid w:val="00193C04"/>
    <w:rsid w:val="001A3B4E"/>
    <w:rsid w:val="001A67A4"/>
    <w:rsid w:val="001B18C4"/>
    <w:rsid w:val="001B1AAB"/>
    <w:rsid w:val="001B636D"/>
    <w:rsid w:val="001D45B8"/>
    <w:rsid w:val="001E33D5"/>
    <w:rsid w:val="001E34CF"/>
    <w:rsid w:val="001F1281"/>
    <w:rsid w:val="001F3105"/>
    <w:rsid w:val="001F4B09"/>
    <w:rsid w:val="00206E59"/>
    <w:rsid w:val="00212630"/>
    <w:rsid w:val="00232E27"/>
    <w:rsid w:val="00232EF9"/>
    <w:rsid w:val="00240C1E"/>
    <w:rsid w:val="00242CF1"/>
    <w:rsid w:val="002433D8"/>
    <w:rsid w:val="0025614F"/>
    <w:rsid w:val="0027299F"/>
    <w:rsid w:val="002830AA"/>
    <w:rsid w:val="002943DE"/>
    <w:rsid w:val="002A3E5B"/>
    <w:rsid w:val="002A68CC"/>
    <w:rsid w:val="002A6A05"/>
    <w:rsid w:val="002B4EF8"/>
    <w:rsid w:val="002B661F"/>
    <w:rsid w:val="002B725B"/>
    <w:rsid w:val="002B7549"/>
    <w:rsid w:val="002B790C"/>
    <w:rsid w:val="002B7D39"/>
    <w:rsid w:val="002C13BC"/>
    <w:rsid w:val="002C1E0A"/>
    <w:rsid w:val="002C226F"/>
    <w:rsid w:val="002C4B19"/>
    <w:rsid w:val="002F0D5A"/>
    <w:rsid w:val="00310911"/>
    <w:rsid w:val="00317852"/>
    <w:rsid w:val="00332963"/>
    <w:rsid w:val="00333CEA"/>
    <w:rsid w:val="00336E24"/>
    <w:rsid w:val="00340FC3"/>
    <w:rsid w:val="00342F8A"/>
    <w:rsid w:val="00345D38"/>
    <w:rsid w:val="003503C3"/>
    <w:rsid w:val="003523F9"/>
    <w:rsid w:val="003754D7"/>
    <w:rsid w:val="00381A0A"/>
    <w:rsid w:val="00381AA3"/>
    <w:rsid w:val="00381F5E"/>
    <w:rsid w:val="003848AE"/>
    <w:rsid w:val="00392C8C"/>
    <w:rsid w:val="003A4F1C"/>
    <w:rsid w:val="003C1D16"/>
    <w:rsid w:val="003C5189"/>
    <w:rsid w:val="003C6BD0"/>
    <w:rsid w:val="003D19C1"/>
    <w:rsid w:val="003D22E9"/>
    <w:rsid w:val="003F1D58"/>
    <w:rsid w:val="003F26A8"/>
    <w:rsid w:val="003F4474"/>
    <w:rsid w:val="003F7483"/>
    <w:rsid w:val="00403E5C"/>
    <w:rsid w:val="0041106D"/>
    <w:rsid w:val="0042590A"/>
    <w:rsid w:val="0043712D"/>
    <w:rsid w:val="0044084D"/>
    <w:rsid w:val="004536A3"/>
    <w:rsid w:val="00457AEF"/>
    <w:rsid w:val="00464ECC"/>
    <w:rsid w:val="00481476"/>
    <w:rsid w:val="0048369E"/>
    <w:rsid w:val="0048751F"/>
    <w:rsid w:val="00494B6C"/>
    <w:rsid w:val="004A1629"/>
    <w:rsid w:val="004A4AEA"/>
    <w:rsid w:val="004A4D56"/>
    <w:rsid w:val="004B0E24"/>
    <w:rsid w:val="004B1C68"/>
    <w:rsid w:val="004B23F7"/>
    <w:rsid w:val="004B3431"/>
    <w:rsid w:val="004B47CF"/>
    <w:rsid w:val="004C7C1F"/>
    <w:rsid w:val="004D23BF"/>
    <w:rsid w:val="004D4212"/>
    <w:rsid w:val="004D5019"/>
    <w:rsid w:val="004D6A5A"/>
    <w:rsid w:val="004E0406"/>
    <w:rsid w:val="004E6270"/>
    <w:rsid w:val="0051091D"/>
    <w:rsid w:val="005120E9"/>
    <w:rsid w:val="00513123"/>
    <w:rsid w:val="005204D2"/>
    <w:rsid w:val="00521978"/>
    <w:rsid w:val="00523A56"/>
    <w:rsid w:val="005240D2"/>
    <w:rsid w:val="00526B4A"/>
    <w:rsid w:val="005323E3"/>
    <w:rsid w:val="005408AB"/>
    <w:rsid w:val="00545040"/>
    <w:rsid w:val="00546B98"/>
    <w:rsid w:val="00552D9A"/>
    <w:rsid w:val="005631B9"/>
    <w:rsid w:val="005646F8"/>
    <w:rsid w:val="00565B2C"/>
    <w:rsid w:val="00571F76"/>
    <w:rsid w:val="005763CD"/>
    <w:rsid w:val="005766F0"/>
    <w:rsid w:val="00576B98"/>
    <w:rsid w:val="00580359"/>
    <w:rsid w:val="00587D23"/>
    <w:rsid w:val="00595B4F"/>
    <w:rsid w:val="005A1198"/>
    <w:rsid w:val="005B0CAA"/>
    <w:rsid w:val="005B66DF"/>
    <w:rsid w:val="005C54DC"/>
    <w:rsid w:val="005C61E7"/>
    <w:rsid w:val="005D073D"/>
    <w:rsid w:val="005D4506"/>
    <w:rsid w:val="005E1A80"/>
    <w:rsid w:val="005E6B32"/>
    <w:rsid w:val="005E7768"/>
    <w:rsid w:val="005F352F"/>
    <w:rsid w:val="005F766B"/>
    <w:rsid w:val="006230B1"/>
    <w:rsid w:val="006245FD"/>
    <w:rsid w:val="00631891"/>
    <w:rsid w:val="00632296"/>
    <w:rsid w:val="006352E2"/>
    <w:rsid w:val="00646C4F"/>
    <w:rsid w:val="00654906"/>
    <w:rsid w:val="006564AE"/>
    <w:rsid w:val="006957AF"/>
    <w:rsid w:val="006A1B95"/>
    <w:rsid w:val="006A492B"/>
    <w:rsid w:val="006B036A"/>
    <w:rsid w:val="006B1A2B"/>
    <w:rsid w:val="006C43D6"/>
    <w:rsid w:val="006D062A"/>
    <w:rsid w:val="006E14B1"/>
    <w:rsid w:val="006E5CA9"/>
    <w:rsid w:val="006E78AA"/>
    <w:rsid w:val="006F745D"/>
    <w:rsid w:val="00700FEE"/>
    <w:rsid w:val="0070500D"/>
    <w:rsid w:val="007061C3"/>
    <w:rsid w:val="00716AD4"/>
    <w:rsid w:val="0073015F"/>
    <w:rsid w:val="00731391"/>
    <w:rsid w:val="007315FC"/>
    <w:rsid w:val="00752CB7"/>
    <w:rsid w:val="00760382"/>
    <w:rsid w:val="00762479"/>
    <w:rsid w:val="0076742B"/>
    <w:rsid w:val="007779F2"/>
    <w:rsid w:val="00785DAD"/>
    <w:rsid w:val="0078766F"/>
    <w:rsid w:val="007956B7"/>
    <w:rsid w:val="007A0A65"/>
    <w:rsid w:val="007C7C34"/>
    <w:rsid w:val="007D2FC8"/>
    <w:rsid w:val="007E3F18"/>
    <w:rsid w:val="007E41BD"/>
    <w:rsid w:val="007E4CC0"/>
    <w:rsid w:val="007F1D23"/>
    <w:rsid w:val="007F3F96"/>
    <w:rsid w:val="007F5C47"/>
    <w:rsid w:val="007F78BF"/>
    <w:rsid w:val="008004D9"/>
    <w:rsid w:val="00801BBE"/>
    <w:rsid w:val="00807EE2"/>
    <w:rsid w:val="00815351"/>
    <w:rsid w:val="008162BB"/>
    <w:rsid w:val="008205D2"/>
    <w:rsid w:val="00825921"/>
    <w:rsid w:val="0082668E"/>
    <w:rsid w:val="00830726"/>
    <w:rsid w:val="00832956"/>
    <w:rsid w:val="008360B5"/>
    <w:rsid w:val="0084135D"/>
    <w:rsid w:val="0085467C"/>
    <w:rsid w:val="00871372"/>
    <w:rsid w:val="00874B0A"/>
    <w:rsid w:val="008933DF"/>
    <w:rsid w:val="008A04E4"/>
    <w:rsid w:val="008A0F68"/>
    <w:rsid w:val="008A46EA"/>
    <w:rsid w:val="008B08B3"/>
    <w:rsid w:val="008B0E2F"/>
    <w:rsid w:val="008B39B2"/>
    <w:rsid w:val="008B5142"/>
    <w:rsid w:val="008D061C"/>
    <w:rsid w:val="008D56C7"/>
    <w:rsid w:val="008E2AC5"/>
    <w:rsid w:val="008E5F40"/>
    <w:rsid w:val="008E6969"/>
    <w:rsid w:val="008E6C20"/>
    <w:rsid w:val="009064D6"/>
    <w:rsid w:val="00912CC5"/>
    <w:rsid w:val="009143CB"/>
    <w:rsid w:val="009242C0"/>
    <w:rsid w:val="009258C9"/>
    <w:rsid w:val="00926EDE"/>
    <w:rsid w:val="0093016F"/>
    <w:rsid w:val="009333E4"/>
    <w:rsid w:val="0093680D"/>
    <w:rsid w:val="009379C5"/>
    <w:rsid w:val="00940117"/>
    <w:rsid w:val="00941ED8"/>
    <w:rsid w:val="009509E7"/>
    <w:rsid w:val="009538B3"/>
    <w:rsid w:val="00963F67"/>
    <w:rsid w:val="0096775E"/>
    <w:rsid w:val="00971AFC"/>
    <w:rsid w:val="009A5161"/>
    <w:rsid w:val="009C5342"/>
    <w:rsid w:val="009D233D"/>
    <w:rsid w:val="009E2F90"/>
    <w:rsid w:val="009E4951"/>
    <w:rsid w:val="009F0D78"/>
    <w:rsid w:val="009F2605"/>
    <w:rsid w:val="00A01167"/>
    <w:rsid w:val="00A019D4"/>
    <w:rsid w:val="00A04AAA"/>
    <w:rsid w:val="00A244FC"/>
    <w:rsid w:val="00A2674D"/>
    <w:rsid w:val="00A3665B"/>
    <w:rsid w:val="00A42BB8"/>
    <w:rsid w:val="00A43071"/>
    <w:rsid w:val="00A44932"/>
    <w:rsid w:val="00A53743"/>
    <w:rsid w:val="00A61920"/>
    <w:rsid w:val="00A61F7D"/>
    <w:rsid w:val="00A71AB6"/>
    <w:rsid w:val="00AA085A"/>
    <w:rsid w:val="00AA2576"/>
    <w:rsid w:val="00AA292C"/>
    <w:rsid w:val="00AB2A33"/>
    <w:rsid w:val="00AB74E5"/>
    <w:rsid w:val="00AB7B1F"/>
    <w:rsid w:val="00AC18A0"/>
    <w:rsid w:val="00AD1566"/>
    <w:rsid w:val="00AE4FF6"/>
    <w:rsid w:val="00AF51E4"/>
    <w:rsid w:val="00B057DB"/>
    <w:rsid w:val="00B05DFA"/>
    <w:rsid w:val="00B05F94"/>
    <w:rsid w:val="00B07A92"/>
    <w:rsid w:val="00B111E4"/>
    <w:rsid w:val="00B1159D"/>
    <w:rsid w:val="00B269F1"/>
    <w:rsid w:val="00B405E1"/>
    <w:rsid w:val="00B41256"/>
    <w:rsid w:val="00B4373C"/>
    <w:rsid w:val="00B445A7"/>
    <w:rsid w:val="00B455E1"/>
    <w:rsid w:val="00B4567F"/>
    <w:rsid w:val="00B45AD2"/>
    <w:rsid w:val="00B56CB1"/>
    <w:rsid w:val="00B67477"/>
    <w:rsid w:val="00B754C7"/>
    <w:rsid w:val="00B75BB2"/>
    <w:rsid w:val="00B829AA"/>
    <w:rsid w:val="00B84FB0"/>
    <w:rsid w:val="00BA1A0F"/>
    <w:rsid w:val="00BA58AD"/>
    <w:rsid w:val="00BB0555"/>
    <w:rsid w:val="00BB4625"/>
    <w:rsid w:val="00BC5159"/>
    <w:rsid w:val="00BC5460"/>
    <w:rsid w:val="00BE207B"/>
    <w:rsid w:val="00BE38A9"/>
    <w:rsid w:val="00BE3A3F"/>
    <w:rsid w:val="00C03D1E"/>
    <w:rsid w:val="00C05898"/>
    <w:rsid w:val="00C1130E"/>
    <w:rsid w:val="00C2288F"/>
    <w:rsid w:val="00C264EF"/>
    <w:rsid w:val="00C2726F"/>
    <w:rsid w:val="00C35111"/>
    <w:rsid w:val="00C43E30"/>
    <w:rsid w:val="00C452DF"/>
    <w:rsid w:val="00C6182E"/>
    <w:rsid w:val="00C66C41"/>
    <w:rsid w:val="00C74C2D"/>
    <w:rsid w:val="00C7512D"/>
    <w:rsid w:val="00C766A4"/>
    <w:rsid w:val="00C82CDC"/>
    <w:rsid w:val="00C92497"/>
    <w:rsid w:val="00C947F4"/>
    <w:rsid w:val="00CA739D"/>
    <w:rsid w:val="00CA7E33"/>
    <w:rsid w:val="00CB69E4"/>
    <w:rsid w:val="00CC362F"/>
    <w:rsid w:val="00CC372C"/>
    <w:rsid w:val="00CC46F9"/>
    <w:rsid w:val="00CE11A4"/>
    <w:rsid w:val="00CE1CD0"/>
    <w:rsid w:val="00CE2B4A"/>
    <w:rsid w:val="00CE3F20"/>
    <w:rsid w:val="00CE6F96"/>
    <w:rsid w:val="00CF26D9"/>
    <w:rsid w:val="00CF75DF"/>
    <w:rsid w:val="00D0182A"/>
    <w:rsid w:val="00D04E4F"/>
    <w:rsid w:val="00D072CC"/>
    <w:rsid w:val="00D1056A"/>
    <w:rsid w:val="00D149EC"/>
    <w:rsid w:val="00D17B68"/>
    <w:rsid w:val="00D24376"/>
    <w:rsid w:val="00D34521"/>
    <w:rsid w:val="00D34CCA"/>
    <w:rsid w:val="00D4388C"/>
    <w:rsid w:val="00D7069D"/>
    <w:rsid w:val="00D82B81"/>
    <w:rsid w:val="00D8404C"/>
    <w:rsid w:val="00DB670C"/>
    <w:rsid w:val="00DC3C14"/>
    <w:rsid w:val="00DD18ED"/>
    <w:rsid w:val="00DF37A7"/>
    <w:rsid w:val="00DF7536"/>
    <w:rsid w:val="00DF759D"/>
    <w:rsid w:val="00E11394"/>
    <w:rsid w:val="00E17FF4"/>
    <w:rsid w:val="00E259FC"/>
    <w:rsid w:val="00E32495"/>
    <w:rsid w:val="00E3439F"/>
    <w:rsid w:val="00E45C1C"/>
    <w:rsid w:val="00E50034"/>
    <w:rsid w:val="00E51F35"/>
    <w:rsid w:val="00E579B5"/>
    <w:rsid w:val="00E60048"/>
    <w:rsid w:val="00E71F3D"/>
    <w:rsid w:val="00E8308F"/>
    <w:rsid w:val="00E84A9E"/>
    <w:rsid w:val="00E8693A"/>
    <w:rsid w:val="00EA5F08"/>
    <w:rsid w:val="00EB0BB0"/>
    <w:rsid w:val="00EB1440"/>
    <w:rsid w:val="00EB1BB2"/>
    <w:rsid w:val="00EB6EA1"/>
    <w:rsid w:val="00ED0FF9"/>
    <w:rsid w:val="00EF06B2"/>
    <w:rsid w:val="00EF2DAD"/>
    <w:rsid w:val="00F15CA1"/>
    <w:rsid w:val="00F16A87"/>
    <w:rsid w:val="00F171BA"/>
    <w:rsid w:val="00F218B2"/>
    <w:rsid w:val="00F26A60"/>
    <w:rsid w:val="00F27936"/>
    <w:rsid w:val="00F3495F"/>
    <w:rsid w:val="00F36DA8"/>
    <w:rsid w:val="00F543C9"/>
    <w:rsid w:val="00F732EC"/>
    <w:rsid w:val="00F90457"/>
    <w:rsid w:val="00F924BB"/>
    <w:rsid w:val="00F95CC6"/>
    <w:rsid w:val="00FA0F74"/>
    <w:rsid w:val="00FA4932"/>
    <w:rsid w:val="00FA5D34"/>
    <w:rsid w:val="00FB1ED7"/>
    <w:rsid w:val="00FB680F"/>
    <w:rsid w:val="00FC279F"/>
    <w:rsid w:val="00FC45D5"/>
    <w:rsid w:val="00FD1F41"/>
    <w:rsid w:val="00FE779E"/>
    <w:rsid w:val="00FF2ACF"/>
    <w:rsid w:val="00FF7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D420952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BB4625"/>
    <w:pPr>
      <w:spacing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rsid w:val="00FB1ED7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B1ED7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FB1ED7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</w:rPr>
  </w:style>
  <w:style w:type="paragraph" w:styleId="Titre4">
    <w:name w:val="heading 4"/>
    <w:basedOn w:val="Standard"/>
    <w:next w:val="Normal"/>
    <w:link w:val="Titre4Car"/>
    <w:uiPriority w:val="9"/>
    <w:unhideWhenUsed/>
    <w:rsid w:val="00FB1ED7"/>
    <w:pPr>
      <w:jc w:val="center"/>
      <w:outlineLvl w:val="3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rsid w:val="00FB1ED7"/>
    <w:rPr>
      <w:sz w:val="22"/>
      <w:szCs w:val="22"/>
      <w:lang w:eastAsia="en-US"/>
    </w:rPr>
  </w:style>
  <w:style w:type="paragraph" w:customStyle="1" w:styleId="Niv1">
    <w:name w:val="Niv1"/>
    <w:basedOn w:val="Sansinterligne"/>
    <w:qFormat/>
    <w:rsid w:val="006564AE"/>
    <w:pPr>
      <w:numPr>
        <w:numId w:val="1"/>
      </w:numPr>
    </w:pPr>
    <w:rPr>
      <w:rFonts w:ascii="Times New Roman" w:hAnsi="Times New Roman"/>
      <w:color w:val="365F91"/>
      <w:sz w:val="32"/>
      <w:szCs w:val="32"/>
    </w:rPr>
  </w:style>
  <w:style w:type="paragraph" w:customStyle="1" w:styleId="Niv2">
    <w:name w:val="Niv2"/>
    <w:basedOn w:val="Sansinterligne"/>
    <w:qFormat/>
    <w:rsid w:val="00FB1ED7"/>
    <w:pPr>
      <w:numPr>
        <w:ilvl w:val="1"/>
        <w:numId w:val="1"/>
      </w:numPr>
    </w:pPr>
    <w:rPr>
      <w:rFonts w:ascii="Times New Roman" w:hAnsi="Times New Roman"/>
      <w:color w:val="365F91"/>
      <w:sz w:val="28"/>
      <w:szCs w:val="28"/>
    </w:rPr>
  </w:style>
  <w:style w:type="paragraph" w:customStyle="1" w:styleId="Niv3">
    <w:name w:val="Niv3"/>
    <w:basedOn w:val="Niv1"/>
    <w:qFormat/>
    <w:rsid w:val="004D4212"/>
    <w:pPr>
      <w:numPr>
        <w:ilvl w:val="2"/>
      </w:numPr>
    </w:pPr>
    <w:rPr>
      <w:sz w:val="24"/>
      <w:szCs w:val="24"/>
    </w:rPr>
  </w:style>
  <w:style w:type="paragraph" w:styleId="En-tte">
    <w:name w:val="header"/>
    <w:basedOn w:val="Normal"/>
    <w:link w:val="En-tteCar"/>
    <w:uiPriority w:val="99"/>
    <w:unhideWhenUsed/>
    <w:rsid w:val="00FB1ED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B1ED7"/>
  </w:style>
  <w:style w:type="paragraph" w:styleId="Pieddepage">
    <w:name w:val="footer"/>
    <w:basedOn w:val="Normal"/>
    <w:link w:val="PieddepageCar"/>
    <w:uiPriority w:val="99"/>
    <w:unhideWhenUsed/>
    <w:rsid w:val="00FB1ED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B1ED7"/>
  </w:style>
  <w:style w:type="character" w:customStyle="1" w:styleId="Titre4Car">
    <w:name w:val="Titre 4 Car"/>
    <w:link w:val="Titre4"/>
    <w:uiPriority w:val="9"/>
    <w:rsid w:val="00FB1ED7"/>
    <w:rPr>
      <w:rFonts w:ascii="Times New Roman" w:eastAsia="Andale Sans UI" w:hAnsi="Times New Roman" w:cs="Tahoma"/>
      <w:b/>
      <w:kern w:val="3"/>
      <w:sz w:val="24"/>
      <w:szCs w:val="24"/>
      <w:lang w:eastAsia="ja-JP" w:bidi="fa-IR"/>
    </w:rPr>
  </w:style>
  <w:style w:type="paragraph" w:customStyle="1" w:styleId="Standard">
    <w:name w:val="Standard"/>
    <w:qFormat/>
    <w:rsid w:val="004D4212"/>
    <w:pPr>
      <w:widowControl w:val="0"/>
      <w:suppressAutoHyphens/>
      <w:autoSpaceDN w:val="0"/>
      <w:jc w:val="both"/>
      <w:textAlignment w:val="baseline"/>
    </w:pPr>
    <w:rPr>
      <w:rFonts w:ascii="Times New Roman" w:eastAsia="Andale Sans UI" w:hAnsi="Times New Roman" w:cs="Tahoma"/>
      <w:kern w:val="3"/>
      <w:lang w:eastAsia="ja-JP" w:bidi="fa-IR"/>
    </w:rPr>
  </w:style>
  <w:style w:type="paragraph" w:customStyle="1" w:styleId="Heading">
    <w:name w:val="Heading"/>
    <w:basedOn w:val="Standard"/>
    <w:rsid w:val="00FB1ED7"/>
    <w:pPr>
      <w:keepNext/>
      <w:spacing w:before="113" w:after="113"/>
      <w:jc w:val="center"/>
    </w:pPr>
    <w:rPr>
      <w:rFonts w:ascii="Arial" w:hAnsi="Arial"/>
      <w:b/>
      <w:color w:val="FF3366"/>
      <w:sz w:val="32"/>
      <w:szCs w:val="28"/>
    </w:rPr>
  </w:style>
  <w:style w:type="paragraph" w:customStyle="1" w:styleId="Titre31">
    <w:name w:val="Titre 31"/>
    <w:basedOn w:val="Heading"/>
    <w:next w:val="Normal"/>
    <w:rsid w:val="00FB1ED7"/>
    <w:pPr>
      <w:numPr>
        <w:numId w:val="2"/>
      </w:numPr>
      <w:spacing w:after="57"/>
      <w:jc w:val="both"/>
      <w:outlineLvl w:val="2"/>
    </w:pPr>
    <w:rPr>
      <w:rFonts w:ascii="Times New Roman" w:hAnsi="Times New Roman"/>
      <w:bCs/>
      <w:i/>
      <w:color w:val="00B8FF"/>
      <w:sz w:val="28"/>
      <w:u w:val="single"/>
    </w:rPr>
  </w:style>
  <w:style w:type="numbering" w:customStyle="1" w:styleId="Numbering1">
    <w:name w:val="Numbering 1"/>
    <w:basedOn w:val="Aucuneliste"/>
    <w:rsid w:val="00FB1ED7"/>
    <w:pPr>
      <w:numPr>
        <w:numId w:val="2"/>
      </w:numPr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B1ED7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B1ED7"/>
    <w:rPr>
      <w:rFonts w:ascii="Tahoma" w:eastAsia="Andale Sans UI" w:hAnsi="Tahoma" w:cs="Tahoma"/>
      <w:kern w:val="3"/>
      <w:sz w:val="16"/>
      <w:szCs w:val="16"/>
      <w:lang w:eastAsia="ja-JP" w:bidi="fa-IR"/>
    </w:rPr>
  </w:style>
  <w:style w:type="character" w:customStyle="1" w:styleId="Titre1Car">
    <w:name w:val="Titre 1 Car"/>
    <w:link w:val="Titre1"/>
    <w:uiPriority w:val="9"/>
    <w:rsid w:val="00FB1ED7"/>
    <w:rPr>
      <w:rFonts w:ascii="Cambria" w:eastAsia="Times New Roman" w:hAnsi="Cambria" w:cs="Times New Roman"/>
      <w:b/>
      <w:bCs/>
      <w:color w:val="365F91"/>
      <w:kern w:val="3"/>
      <w:sz w:val="28"/>
      <w:szCs w:val="28"/>
      <w:lang w:eastAsia="ja-JP" w:bidi="fa-IR"/>
    </w:rPr>
  </w:style>
  <w:style w:type="character" w:customStyle="1" w:styleId="Titre2Car">
    <w:name w:val="Titre 2 Car"/>
    <w:link w:val="Titre2"/>
    <w:uiPriority w:val="9"/>
    <w:semiHidden/>
    <w:rsid w:val="00FB1ED7"/>
    <w:rPr>
      <w:rFonts w:ascii="Cambria" w:eastAsia="Times New Roman" w:hAnsi="Cambria" w:cs="Times New Roman"/>
      <w:b/>
      <w:bCs/>
      <w:color w:val="4F81BD"/>
      <w:kern w:val="3"/>
      <w:sz w:val="26"/>
      <w:szCs w:val="26"/>
      <w:lang w:eastAsia="ja-JP" w:bidi="fa-IR"/>
    </w:rPr>
  </w:style>
  <w:style w:type="character" w:customStyle="1" w:styleId="Titre3Car">
    <w:name w:val="Titre 3 Car"/>
    <w:link w:val="Titre3"/>
    <w:uiPriority w:val="9"/>
    <w:semiHidden/>
    <w:rsid w:val="00FB1ED7"/>
    <w:rPr>
      <w:rFonts w:ascii="Cambria" w:eastAsia="Times New Roman" w:hAnsi="Cambria" w:cs="Times New Roman"/>
      <w:b/>
      <w:bCs/>
      <w:color w:val="4F81BD"/>
      <w:kern w:val="3"/>
      <w:sz w:val="24"/>
      <w:szCs w:val="24"/>
      <w:lang w:eastAsia="ja-JP" w:bidi="fa-IR"/>
    </w:rPr>
  </w:style>
  <w:style w:type="paragraph" w:customStyle="1" w:styleId="Question">
    <w:name w:val="Question"/>
    <w:basedOn w:val="Standard"/>
    <w:next w:val="Rponses"/>
    <w:qFormat/>
    <w:rsid w:val="00BB4625"/>
    <w:pPr>
      <w:numPr>
        <w:numId w:val="3"/>
      </w:numPr>
      <w:spacing w:before="120" w:after="120"/>
      <w:ind w:left="357" w:hanging="357"/>
      <w:outlineLvl w:val="2"/>
    </w:pPr>
    <w:rPr>
      <w:i/>
      <w:color w:val="E36C0A"/>
      <w:sz w:val="22"/>
      <w:szCs w:val="22"/>
    </w:rPr>
  </w:style>
  <w:style w:type="paragraph" w:customStyle="1" w:styleId="Rponses">
    <w:name w:val="Réponses"/>
    <w:basedOn w:val="Question"/>
    <w:qFormat/>
    <w:rsid w:val="004D4212"/>
    <w:pPr>
      <w:numPr>
        <w:numId w:val="0"/>
      </w:numPr>
      <w:tabs>
        <w:tab w:val="left" w:leader="dot" w:pos="9638"/>
      </w:tabs>
      <w:spacing w:before="0" w:after="0"/>
    </w:pPr>
    <w:rPr>
      <w:color w:val="008000"/>
    </w:rPr>
  </w:style>
  <w:style w:type="numbering" w:customStyle="1" w:styleId="Numbering2">
    <w:name w:val="Numbering 2"/>
    <w:basedOn w:val="Aucuneliste"/>
    <w:rsid w:val="004D4212"/>
    <w:pPr>
      <w:numPr>
        <w:numId w:val="11"/>
      </w:numPr>
    </w:pPr>
  </w:style>
  <w:style w:type="paragraph" w:customStyle="1" w:styleId="Pieddepage1">
    <w:name w:val="Pied de page1"/>
    <w:basedOn w:val="Standard"/>
    <w:rsid w:val="004D4212"/>
    <w:pPr>
      <w:suppressLineNumbers/>
      <w:tabs>
        <w:tab w:val="center" w:pos="4818"/>
        <w:tab w:val="right" w:pos="9637"/>
      </w:tabs>
    </w:pPr>
    <w:rPr>
      <w:szCs w:val="24"/>
    </w:rPr>
  </w:style>
  <w:style w:type="character" w:styleId="Rfrenceple">
    <w:name w:val="Subtle Reference"/>
    <w:uiPriority w:val="31"/>
    <w:rsid w:val="004D4212"/>
    <w:rPr>
      <w:smallCaps/>
      <w:color w:val="C0504D"/>
      <w:u w:val="single"/>
    </w:rPr>
  </w:style>
  <w:style w:type="character" w:styleId="Lienhypertexte">
    <w:name w:val="Hyperlink"/>
    <w:uiPriority w:val="99"/>
    <w:unhideWhenUsed/>
    <w:rsid w:val="00971AFC"/>
    <w:rPr>
      <w:color w:val="00B0F0"/>
      <w:u w:val="single"/>
    </w:rPr>
  </w:style>
  <w:style w:type="paragraph" w:styleId="Corpsdetexte">
    <w:name w:val="Body Text"/>
    <w:basedOn w:val="Normal"/>
    <w:link w:val="CorpsdetexteCar"/>
    <w:semiHidden/>
    <w:rsid w:val="00971AFC"/>
    <w:pPr>
      <w:jc w:val="center"/>
    </w:pPr>
    <w:rPr>
      <w:b/>
      <w:sz w:val="32"/>
      <w:szCs w:val="32"/>
    </w:rPr>
  </w:style>
  <w:style w:type="character" w:customStyle="1" w:styleId="CorpsdetexteCar">
    <w:name w:val="Corps de texte Car"/>
    <w:link w:val="Corpsdetexte"/>
    <w:semiHidden/>
    <w:rsid w:val="00971AFC"/>
    <w:rPr>
      <w:rFonts w:ascii="Calibri" w:eastAsia="Calibri" w:hAnsi="Calibri" w:cs="Times New Roman"/>
      <w:b/>
      <w:sz w:val="32"/>
      <w:szCs w:val="32"/>
    </w:rPr>
  </w:style>
  <w:style w:type="character" w:styleId="Lienhypertextevisit">
    <w:name w:val="FollowedHyperlink"/>
    <w:uiPriority w:val="99"/>
    <w:semiHidden/>
    <w:unhideWhenUsed/>
    <w:rsid w:val="00C05898"/>
    <w:rPr>
      <w:color w:val="800080"/>
      <w:u w:val="single"/>
    </w:rPr>
  </w:style>
  <w:style w:type="paragraph" w:styleId="Pardeliste">
    <w:name w:val="List Paragraph"/>
    <w:basedOn w:val="Normal"/>
    <w:uiPriority w:val="34"/>
    <w:rsid w:val="006E78AA"/>
    <w:pPr>
      <w:ind w:left="720"/>
      <w:contextualSpacing/>
    </w:pPr>
  </w:style>
  <w:style w:type="paragraph" w:customStyle="1" w:styleId="Titredetableau">
    <w:name w:val="Titre de tableau"/>
    <w:basedOn w:val="Normal"/>
    <w:rsid w:val="00A42BB8"/>
    <w:pPr>
      <w:widowControl w:val="0"/>
      <w:suppressLineNumbers/>
      <w:suppressAutoHyphens/>
      <w:spacing w:line="240" w:lineRule="auto"/>
      <w:jc w:val="center"/>
    </w:pPr>
    <w:rPr>
      <w:rFonts w:ascii="Times New Roman" w:eastAsia="Arial Unicode MS" w:hAnsi="Times New Roman" w:cs="Tahoma"/>
      <w:b/>
      <w:bCs/>
      <w:color w:val="000000"/>
      <w:sz w:val="24"/>
      <w:szCs w:val="24"/>
      <w:lang w:bidi="en-US"/>
    </w:rPr>
  </w:style>
  <w:style w:type="paragraph" w:customStyle="1" w:styleId="Illustration">
    <w:name w:val="Illustration"/>
    <w:basedOn w:val="Normal"/>
    <w:rsid w:val="00A42BB8"/>
    <w:pPr>
      <w:widowControl w:val="0"/>
      <w:suppressAutoHyphens/>
      <w:spacing w:before="113" w:after="113" w:line="240" w:lineRule="auto"/>
      <w:jc w:val="center"/>
    </w:pPr>
    <w:rPr>
      <w:rFonts w:ascii="Times New Roman" w:eastAsia="Arial Unicode MS" w:hAnsi="Times New Roman" w:cs="Tahoma"/>
      <w:color w:val="000000"/>
      <w:sz w:val="24"/>
      <w:szCs w:val="24"/>
      <w:lang w:bidi="en-US"/>
    </w:rPr>
  </w:style>
  <w:style w:type="paragraph" w:customStyle="1" w:styleId="Proprit">
    <w:name w:val="Propriété"/>
    <w:basedOn w:val="Normal"/>
    <w:rsid w:val="002B661F"/>
    <w:pPr>
      <w:widowControl w:val="0"/>
      <w:suppressAutoHyphens/>
      <w:spacing w:before="113" w:line="240" w:lineRule="auto"/>
      <w:jc w:val="both"/>
    </w:pPr>
    <w:rPr>
      <w:rFonts w:ascii="Times New Roman" w:eastAsia="Arial Unicode MS" w:hAnsi="Times New Roman" w:cs="Tahoma"/>
      <w:b/>
      <w:color w:val="000000"/>
      <w:sz w:val="24"/>
      <w:szCs w:val="24"/>
      <w:u w:val="single"/>
      <w:lang w:bidi="en-US"/>
    </w:rPr>
  </w:style>
  <w:style w:type="paragraph" w:styleId="Normalweb">
    <w:name w:val="Normal (Web)"/>
    <w:basedOn w:val="Normal"/>
    <w:uiPriority w:val="99"/>
    <w:unhideWhenUsed/>
    <w:rsid w:val="00C1130E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  <w:lang w:eastAsia="fr-FR"/>
    </w:rPr>
  </w:style>
  <w:style w:type="character" w:styleId="Textedelespacerserv">
    <w:name w:val="Placeholder Text"/>
    <w:basedOn w:val="Policepardfaut"/>
    <w:uiPriority w:val="99"/>
    <w:semiHidden/>
    <w:rsid w:val="00F3495F"/>
    <w:rPr>
      <w:color w:val="808080"/>
    </w:rPr>
  </w:style>
  <w:style w:type="character" w:styleId="lev">
    <w:name w:val="Strong"/>
    <w:basedOn w:val="Policepardfaut"/>
    <w:uiPriority w:val="22"/>
    <w:qFormat/>
    <w:rsid w:val="00EB1440"/>
    <w:rPr>
      <w:b/>
      <w:bCs/>
    </w:rPr>
  </w:style>
  <w:style w:type="character" w:customStyle="1" w:styleId="apple-converted-space">
    <w:name w:val="apple-converted-space"/>
    <w:basedOn w:val="Policepardfaut"/>
    <w:rsid w:val="00EB1440"/>
  </w:style>
  <w:style w:type="table" w:styleId="Grilledutableau">
    <w:name w:val="Table Grid"/>
    <w:basedOn w:val="TableauNormal"/>
    <w:uiPriority w:val="59"/>
    <w:rsid w:val="009064D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font8">
    <w:name w:val="font_8"/>
    <w:basedOn w:val="Normal"/>
    <w:rsid w:val="002C4B1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274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68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73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67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5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13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87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3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emf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footer" Target="foot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png"/><Relationship Id="rId10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RESICION\Desktop\Mod&#232;le%20STI2D%20TC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37CAFB-A880-7944-9B31-27A0271AE7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C:\Users\PRESICION\Desktop\Modèle STI2D TC.dotx</Template>
  <TotalTime>29</TotalTime>
  <Pages>5</Pages>
  <Words>632</Words>
  <Characters>3479</Characters>
  <Application>Microsoft Macintosh Word</Application>
  <DocSecurity>0</DocSecurity>
  <Lines>28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4103</CharactersWithSpaces>
  <SharedDoc>false</SharedDoc>
  <HLinks>
    <vt:vector size="6" baseType="variant">
      <vt:variant>
        <vt:i4>2949205</vt:i4>
      </vt:variant>
      <vt:variant>
        <vt:i4>0</vt:i4>
      </vt:variant>
      <vt:variant>
        <vt:i4>0</vt:i4>
      </vt:variant>
      <vt:variant>
        <vt:i4>5</vt:i4>
      </vt:variant>
      <vt:variant>
        <vt:lpwstr>http://www.ecligne.net/technologie/2_fonctions_du_produit/3_la_transmission/1_sans_transformation_de_mvt/3_engrenage_droit.html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PRESICION</dc:creator>
  <cp:lastModifiedBy>Utilisateur de Microsoft Office</cp:lastModifiedBy>
  <cp:revision>16</cp:revision>
  <cp:lastPrinted>2013-09-16T10:00:00Z</cp:lastPrinted>
  <dcterms:created xsi:type="dcterms:W3CDTF">2021-01-03T17:47:00Z</dcterms:created>
  <dcterms:modified xsi:type="dcterms:W3CDTF">2022-01-18T13:33:00Z</dcterms:modified>
</cp:coreProperties>
</file>